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FFE21" w14:textId="77777777" w:rsidR="00B41F36" w:rsidRPr="00967794" w:rsidRDefault="008A0B1F" w:rsidP="00967794">
      <w:pPr>
        <w:ind w:left="592"/>
        <w:rPr>
          <w:rFonts w:asciiTheme="minorHAnsi" w:eastAsia="Arial" w:hAnsiTheme="minorHAnsi" w:cstheme="minorHAnsi"/>
          <w:sz w:val="28"/>
          <w:szCs w:val="28"/>
        </w:rPr>
      </w:pPr>
      <w:r w:rsidRPr="00967794">
        <w:rPr>
          <w:rFonts w:asciiTheme="minorHAnsi" w:eastAsia="Arial" w:hAnsiTheme="minorHAnsi" w:cstheme="minorHAnsi"/>
          <w:b/>
          <w:spacing w:val="7"/>
          <w:w w:val="83"/>
          <w:position w:val="-1"/>
          <w:sz w:val="28"/>
          <w:szCs w:val="28"/>
        </w:rPr>
        <w:t>C</w:t>
      </w:r>
      <w:r w:rsidRPr="00967794">
        <w:rPr>
          <w:rFonts w:asciiTheme="minorHAnsi" w:eastAsia="Arial" w:hAnsiTheme="minorHAnsi" w:cstheme="minorHAnsi"/>
          <w:b/>
          <w:spacing w:val="9"/>
          <w:w w:val="83"/>
          <w:position w:val="-1"/>
          <w:sz w:val="28"/>
          <w:szCs w:val="28"/>
        </w:rPr>
        <w:t>u</w:t>
      </w:r>
      <w:r w:rsidRPr="00967794">
        <w:rPr>
          <w:rFonts w:asciiTheme="minorHAnsi" w:eastAsia="Arial" w:hAnsiTheme="minorHAnsi" w:cstheme="minorHAnsi"/>
          <w:b/>
          <w:spacing w:val="7"/>
          <w:w w:val="83"/>
          <w:position w:val="-1"/>
          <w:sz w:val="28"/>
          <w:szCs w:val="28"/>
        </w:rPr>
        <w:t>rr</w:t>
      </w:r>
      <w:r w:rsidRPr="00967794">
        <w:rPr>
          <w:rFonts w:asciiTheme="minorHAnsi" w:eastAsia="Arial" w:hAnsiTheme="minorHAnsi" w:cstheme="minorHAnsi"/>
          <w:b/>
          <w:spacing w:val="8"/>
          <w:w w:val="83"/>
          <w:position w:val="-1"/>
          <w:sz w:val="28"/>
          <w:szCs w:val="28"/>
        </w:rPr>
        <w:t>i</w:t>
      </w:r>
      <w:r w:rsidRPr="00967794">
        <w:rPr>
          <w:rFonts w:asciiTheme="minorHAnsi" w:eastAsia="Arial" w:hAnsiTheme="minorHAnsi" w:cstheme="minorHAnsi"/>
          <w:b/>
          <w:spacing w:val="7"/>
          <w:w w:val="83"/>
          <w:position w:val="-1"/>
          <w:sz w:val="28"/>
          <w:szCs w:val="28"/>
        </w:rPr>
        <w:t>c</w:t>
      </w:r>
      <w:r w:rsidRPr="00967794">
        <w:rPr>
          <w:rFonts w:asciiTheme="minorHAnsi" w:eastAsia="Arial" w:hAnsiTheme="minorHAnsi" w:cstheme="minorHAnsi"/>
          <w:b/>
          <w:spacing w:val="9"/>
          <w:w w:val="83"/>
          <w:position w:val="-1"/>
          <w:sz w:val="28"/>
          <w:szCs w:val="28"/>
        </w:rPr>
        <w:t>u</w:t>
      </w:r>
      <w:r w:rsidRPr="00967794">
        <w:rPr>
          <w:rFonts w:asciiTheme="minorHAnsi" w:eastAsia="Arial" w:hAnsiTheme="minorHAnsi" w:cstheme="minorHAnsi"/>
          <w:b/>
          <w:spacing w:val="8"/>
          <w:w w:val="83"/>
          <w:position w:val="-1"/>
          <w:sz w:val="28"/>
          <w:szCs w:val="28"/>
        </w:rPr>
        <w:t>l</w:t>
      </w:r>
      <w:r w:rsidRPr="00967794">
        <w:rPr>
          <w:rFonts w:asciiTheme="minorHAnsi" w:eastAsia="Arial" w:hAnsiTheme="minorHAnsi" w:cstheme="minorHAnsi"/>
          <w:b/>
          <w:spacing w:val="9"/>
          <w:w w:val="83"/>
          <w:position w:val="-1"/>
          <w:sz w:val="28"/>
          <w:szCs w:val="28"/>
        </w:rPr>
        <w:t>u</w:t>
      </w:r>
      <w:r w:rsidRPr="00967794">
        <w:rPr>
          <w:rFonts w:asciiTheme="minorHAnsi" w:eastAsia="Arial" w:hAnsiTheme="minorHAnsi" w:cstheme="minorHAnsi"/>
          <w:b/>
          <w:w w:val="83"/>
          <w:position w:val="-1"/>
          <w:sz w:val="28"/>
          <w:szCs w:val="28"/>
        </w:rPr>
        <w:t>m</w:t>
      </w:r>
      <w:r w:rsidRPr="00967794">
        <w:rPr>
          <w:rFonts w:asciiTheme="minorHAnsi" w:eastAsia="Arial" w:hAnsiTheme="minorHAnsi" w:cstheme="minorHAnsi"/>
          <w:b/>
          <w:spacing w:val="19"/>
          <w:w w:val="83"/>
          <w:position w:val="-1"/>
          <w:sz w:val="28"/>
          <w:szCs w:val="28"/>
        </w:rPr>
        <w:t xml:space="preserve"> </w:t>
      </w:r>
      <w:r w:rsidRPr="00967794">
        <w:rPr>
          <w:rFonts w:asciiTheme="minorHAnsi" w:eastAsia="Arial" w:hAnsiTheme="minorHAnsi" w:cstheme="minorHAnsi"/>
          <w:b/>
          <w:spacing w:val="8"/>
          <w:w w:val="83"/>
          <w:position w:val="-1"/>
          <w:sz w:val="28"/>
          <w:szCs w:val="28"/>
        </w:rPr>
        <w:t>Vit</w:t>
      </w:r>
      <w:r w:rsidRPr="00967794">
        <w:rPr>
          <w:rFonts w:asciiTheme="minorHAnsi" w:eastAsia="Arial" w:hAnsiTheme="minorHAnsi" w:cstheme="minorHAnsi"/>
          <w:b/>
          <w:spacing w:val="7"/>
          <w:w w:val="83"/>
          <w:position w:val="-1"/>
          <w:sz w:val="28"/>
          <w:szCs w:val="28"/>
        </w:rPr>
        <w:t>a</w:t>
      </w:r>
      <w:r w:rsidRPr="00967794">
        <w:rPr>
          <w:rFonts w:asciiTheme="minorHAnsi" w:eastAsia="Arial" w:hAnsiTheme="minorHAnsi" w:cstheme="minorHAnsi"/>
          <w:b/>
          <w:w w:val="83"/>
          <w:position w:val="-1"/>
          <w:sz w:val="28"/>
          <w:szCs w:val="28"/>
        </w:rPr>
        <w:t>e</w:t>
      </w:r>
    </w:p>
    <w:p w14:paraId="42150B4F" w14:textId="77777777" w:rsidR="00B41F36" w:rsidRPr="00967794" w:rsidRDefault="00B41F36" w:rsidP="0096779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C5FAEF0" w14:textId="77777777" w:rsidR="00B41F36" w:rsidRPr="00967794" w:rsidRDefault="008A0B1F" w:rsidP="00967794">
      <w:pPr>
        <w:ind w:left="621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Pe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on</w:t>
      </w:r>
      <w:r w:rsidRPr="00967794">
        <w:rPr>
          <w:rFonts w:asciiTheme="minorHAnsi" w:eastAsia="Arial" w:hAnsiTheme="minorHAnsi" w:cstheme="minorHAnsi"/>
          <w:b/>
          <w:spacing w:val="-1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b/>
          <w:spacing w:val="7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b/>
          <w:spacing w:val="1"/>
          <w:w w:val="82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b/>
          <w:w w:val="82"/>
          <w:sz w:val="22"/>
          <w:szCs w:val="22"/>
        </w:rPr>
        <w:t>n</w:t>
      </w:r>
      <w:r w:rsidRPr="00967794">
        <w:rPr>
          <w:rFonts w:asciiTheme="minorHAnsi" w:eastAsia="Arial" w:hAnsiTheme="minorHAnsi" w:cstheme="minorHAnsi"/>
          <w:b/>
          <w:spacing w:val="-1"/>
          <w:w w:val="81"/>
          <w:sz w:val="22"/>
          <w:szCs w:val="22"/>
        </w:rPr>
        <w:t>f</w:t>
      </w:r>
      <w:r w:rsidRPr="00967794">
        <w:rPr>
          <w:rFonts w:asciiTheme="minorHAnsi" w:eastAsia="Arial" w:hAnsiTheme="minorHAnsi" w:cstheme="minorHAnsi"/>
          <w:b/>
          <w:w w:val="82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rm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b/>
          <w:spacing w:val="-1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b/>
          <w:spacing w:val="1"/>
          <w:w w:val="82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b/>
          <w:w w:val="82"/>
          <w:sz w:val="22"/>
          <w:szCs w:val="22"/>
        </w:rPr>
        <w:t>on</w:t>
      </w:r>
    </w:p>
    <w:p w14:paraId="3DC713D7" w14:textId="3BF069F4" w:rsidR="00B41F36" w:rsidRPr="00967794" w:rsidRDefault="008A0B1F" w:rsidP="00967794">
      <w:pPr>
        <w:spacing w:before="79"/>
        <w:ind w:left="816" w:right="596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spacing w:val="-1"/>
          <w:w w:val="81"/>
          <w:position w:val="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urname</w:t>
      </w:r>
      <w:r w:rsidRPr="00967794">
        <w:rPr>
          <w:rFonts w:asciiTheme="minorHAnsi" w:eastAsia="Arial" w:hAnsiTheme="minorHAnsi" w:cstheme="minorHAnsi"/>
          <w:spacing w:val="10"/>
          <w:w w:val="81"/>
          <w:position w:val="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/</w:t>
      </w:r>
      <w:r w:rsidRPr="00967794">
        <w:rPr>
          <w:rFonts w:asciiTheme="minorHAnsi" w:eastAsia="Arial" w:hAnsiTheme="minorHAnsi" w:cstheme="minorHAnsi"/>
          <w:spacing w:val="2"/>
          <w:w w:val="81"/>
          <w:position w:val="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2"/>
          <w:w w:val="81"/>
          <w:position w:val="1"/>
          <w:sz w:val="22"/>
          <w:szCs w:val="22"/>
        </w:rPr>
        <w:t>F</w:t>
      </w:r>
      <w:r w:rsidRPr="00967794">
        <w:rPr>
          <w:rFonts w:asciiTheme="minorHAnsi" w:eastAsia="Arial" w:hAnsiTheme="minorHAnsi" w:cstheme="minorHAnsi"/>
          <w:spacing w:val="1"/>
          <w:w w:val="81"/>
          <w:position w:val="1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spacing w:val="1"/>
          <w:w w:val="81"/>
          <w:position w:val="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spacing w:val="6"/>
          <w:w w:val="81"/>
          <w:position w:val="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2"/>
          <w:w w:val="81"/>
          <w:position w:val="1"/>
          <w:sz w:val="22"/>
          <w:szCs w:val="22"/>
        </w:rPr>
        <w:t>n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 xml:space="preserve">ame   </w:t>
      </w:r>
      <w:r w:rsidRPr="00967794">
        <w:rPr>
          <w:rFonts w:asciiTheme="minorHAnsi" w:eastAsia="Arial" w:hAnsiTheme="minorHAnsi" w:cstheme="minorHAnsi"/>
          <w:spacing w:val="33"/>
          <w:w w:val="81"/>
          <w:position w:val="1"/>
          <w:sz w:val="22"/>
          <w:szCs w:val="22"/>
        </w:rPr>
        <w:t xml:space="preserve"> </w:t>
      </w:r>
      <w:r w:rsidR="00967794" w:rsidRPr="00967794">
        <w:rPr>
          <w:rFonts w:asciiTheme="minorHAnsi" w:hAnsiTheme="minorHAnsi" w:cstheme="minorHAnsi"/>
          <w:sz w:val="22"/>
          <w:szCs w:val="22"/>
        </w:rPr>
        <w:t>Krystian Rowley</w:t>
      </w:r>
    </w:p>
    <w:p w14:paraId="1950F31A" w14:textId="77777777" w:rsidR="00B41F36" w:rsidRPr="00967794" w:rsidRDefault="008A0B1F" w:rsidP="00967794">
      <w:pPr>
        <w:spacing w:before="80"/>
        <w:ind w:left="1949" w:right="575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spacing w:val="-1"/>
          <w:w w:val="80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dd</w:t>
      </w:r>
      <w:r w:rsidRPr="00967794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 xml:space="preserve">ess    </w:t>
      </w:r>
      <w:r w:rsidRPr="00967794">
        <w:rPr>
          <w:rFonts w:asciiTheme="minorHAnsi" w:eastAsia="Arial" w:hAnsiTheme="minorHAnsi" w:cstheme="minorHAnsi"/>
          <w:spacing w:val="16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0"/>
          <w:sz w:val="22"/>
          <w:szCs w:val="22"/>
        </w:rPr>
        <w:t>K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otnikova</w:t>
      </w:r>
      <w:r w:rsidRPr="00967794">
        <w:rPr>
          <w:rFonts w:asciiTheme="minorHAnsi" w:eastAsia="Arial" w:hAnsiTheme="minorHAnsi" w:cstheme="minorHAnsi"/>
          <w:spacing w:val="11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13,</w:t>
      </w:r>
      <w:r w:rsidRPr="00967794">
        <w:rPr>
          <w:rFonts w:asciiTheme="minorHAnsi" w:eastAsia="Arial" w:hAnsiTheme="minorHAnsi" w:cstheme="minorHAnsi"/>
          <w:spacing w:val="4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Lju</w:t>
      </w:r>
      <w:r w:rsidRPr="00967794">
        <w:rPr>
          <w:rFonts w:asciiTheme="minorHAnsi" w:eastAsia="Arial" w:hAnsiTheme="minorHAnsi" w:cstheme="minorHAnsi"/>
          <w:spacing w:val="3"/>
          <w:w w:val="81"/>
          <w:sz w:val="22"/>
          <w:szCs w:val="22"/>
        </w:rPr>
        <w:t>b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ljana</w:t>
      </w:r>
    </w:p>
    <w:p w14:paraId="518AF7AC" w14:textId="5FE703B1" w:rsidR="00B41F36" w:rsidRPr="00967794" w:rsidRDefault="008A0B1F" w:rsidP="00967794">
      <w:pPr>
        <w:spacing w:before="79"/>
        <w:ind w:left="2123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-m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ail    </w:t>
      </w:r>
      <w:r w:rsidRPr="00967794">
        <w:rPr>
          <w:rFonts w:asciiTheme="minorHAnsi" w:eastAsia="Arial" w:hAnsiTheme="minorHAnsi" w:cstheme="minorHAnsi"/>
          <w:spacing w:val="6"/>
          <w:w w:val="81"/>
          <w:sz w:val="22"/>
          <w:szCs w:val="22"/>
        </w:rPr>
        <w:t xml:space="preserve"> </w:t>
      </w:r>
      <w:hyperlink r:id="rId7" w:history="1">
        <w:r w:rsidR="00967794" w:rsidRPr="00967794">
          <w:rPr>
            <w:rStyle w:val="Hyperlink"/>
            <w:rFonts w:asciiTheme="minorHAnsi" w:eastAsia="Arial" w:hAnsiTheme="minorHAnsi" w:cstheme="minorHAnsi"/>
            <w:w w:val="81"/>
            <w:sz w:val="22"/>
            <w:szCs w:val="22"/>
          </w:rPr>
          <w:t>rowley@gmail.com</w:t>
        </w:r>
      </w:hyperlink>
    </w:p>
    <w:p w14:paraId="5B4C6969" w14:textId="77777777" w:rsidR="00B41F36" w:rsidRPr="00967794" w:rsidRDefault="00B41F36" w:rsidP="0096779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D74B883" w14:textId="77777777" w:rsidR="00B41F36" w:rsidRPr="00967794" w:rsidRDefault="008A0B1F" w:rsidP="00967794">
      <w:pPr>
        <w:ind w:left="1786" w:right="685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Nationality    </w:t>
      </w:r>
      <w:r w:rsidRPr="00967794">
        <w:rPr>
          <w:rFonts w:asciiTheme="minorHAnsi" w:eastAsia="Arial" w:hAnsiTheme="minorHAnsi" w:cstheme="minorHAnsi"/>
          <w:spacing w:val="6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lovene</w:t>
      </w:r>
    </w:p>
    <w:p w14:paraId="21D74B7D" w14:textId="77777777" w:rsidR="00B41F36" w:rsidRPr="00967794" w:rsidRDefault="00B41F36" w:rsidP="0096779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B77C257" w14:textId="77777777" w:rsidR="00B41F36" w:rsidRPr="00967794" w:rsidRDefault="008A0B1F" w:rsidP="00967794">
      <w:pPr>
        <w:ind w:left="1661" w:right="699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Date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bi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th    </w:t>
      </w:r>
      <w:r w:rsidRPr="00967794">
        <w:rPr>
          <w:rFonts w:asciiTheme="minorHAnsi" w:eastAsia="Arial" w:hAnsiTheme="minorHAnsi" w:cstheme="minorHAnsi"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2/5/72</w:t>
      </w:r>
    </w:p>
    <w:p w14:paraId="1C676BD5" w14:textId="77777777" w:rsidR="00B41F36" w:rsidRPr="00967794" w:rsidRDefault="00B41F36" w:rsidP="0096779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9D78064" w14:textId="2EED1A74" w:rsidR="00B41F36" w:rsidRDefault="008A0B1F" w:rsidP="00967794">
      <w:pPr>
        <w:ind w:left="2001" w:right="708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Gender    </w:t>
      </w:r>
      <w:r w:rsidRPr="00967794">
        <w:rPr>
          <w:rFonts w:asciiTheme="minorHAnsi" w:eastAsia="Arial" w:hAnsiTheme="minorHAnsi" w:cstheme="minorHAnsi"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ale</w:t>
      </w:r>
    </w:p>
    <w:p w14:paraId="591C90AE" w14:textId="77777777" w:rsidR="00967794" w:rsidRPr="00967794" w:rsidRDefault="00967794" w:rsidP="00967794">
      <w:pPr>
        <w:ind w:left="2001" w:right="7088"/>
        <w:jc w:val="center"/>
        <w:rPr>
          <w:rFonts w:asciiTheme="minorHAnsi" w:eastAsia="Arial" w:hAnsiTheme="minorHAnsi" w:cstheme="minorHAnsi"/>
          <w:sz w:val="22"/>
          <w:szCs w:val="22"/>
        </w:rPr>
      </w:pPr>
    </w:p>
    <w:p w14:paraId="7B6545C1" w14:textId="77777777" w:rsidR="00B41F36" w:rsidRPr="00967794" w:rsidRDefault="008A0B1F" w:rsidP="00967794">
      <w:pPr>
        <w:ind w:left="652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D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esi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d</w:t>
      </w:r>
      <w:r w:rsidRPr="00967794">
        <w:rPr>
          <w:rFonts w:asciiTheme="minorHAnsi" w:eastAsia="Arial" w:hAnsiTheme="minorHAnsi" w:cstheme="minorHAnsi"/>
          <w:b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b/>
          <w:w w:val="82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b/>
          <w:spacing w:val="1"/>
          <w:w w:val="82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b/>
          <w:w w:val="82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y</w:t>
      </w:r>
      <w:r w:rsidRPr="00967794">
        <w:rPr>
          <w:rFonts w:asciiTheme="minorHAnsi" w:eastAsia="Arial" w:hAnsiTheme="minorHAnsi" w:cstheme="minorHAnsi"/>
          <w:b/>
          <w:spacing w:val="-2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b/>
          <w:w w:val="82"/>
          <w:sz w:val="22"/>
          <w:szCs w:val="22"/>
        </w:rPr>
        <w:t>n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t</w:t>
      </w:r>
    </w:p>
    <w:p w14:paraId="7731FD9D" w14:textId="77777777" w:rsidR="00B41F36" w:rsidRPr="00967794" w:rsidRDefault="008A0B1F" w:rsidP="00967794">
      <w:pPr>
        <w:ind w:left="861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/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cc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up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b/>
          <w:spacing w:val="-1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on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b/>
          <w:spacing w:val="10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b/>
          <w:spacing w:val="-1"/>
          <w:w w:val="81"/>
          <w:sz w:val="22"/>
          <w:szCs w:val="22"/>
        </w:rPr>
        <w:t>f</w:t>
      </w:r>
      <w:r w:rsidRPr="00967794">
        <w:rPr>
          <w:rFonts w:asciiTheme="minorHAnsi" w:eastAsia="Arial" w:hAnsiTheme="minorHAnsi" w:cstheme="minorHAnsi"/>
          <w:b/>
          <w:spacing w:val="1"/>
          <w:w w:val="82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b/>
          <w:spacing w:val="1"/>
          <w:w w:val="82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b/>
          <w:w w:val="82"/>
          <w:sz w:val="22"/>
          <w:szCs w:val="22"/>
        </w:rPr>
        <w:t>d</w:t>
      </w:r>
    </w:p>
    <w:p w14:paraId="53DB5DA8" w14:textId="77777777" w:rsidR="00B41F36" w:rsidRPr="00967794" w:rsidRDefault="00B41F36" w:rsidP="0096779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94C00C1" w14:textId="3060F1F4" w:rsidR="00B41F36" w:rsidRPr="00967794" w:rsidRDefault="008A0B1F" w:rsidP="00967794">
      <w:pPr>
        <w:ind w:left="976" w:right="767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b/>
          <w:spacing w:val="-1"/>
          <w:w w:val="81"/>
          <w:sz w:val="22"/>
          <w:szCs w:val="22"/>
        </w:rPr>
        <w:t>W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ork</w:t>
      </w:r>
      <w:r w:rsidRPr="00967794">
        <w:rPr>
          <w:rFonts w:asciiTheme="minorHAnsi" w:eastAsia="Arial" w:hAnsiTheme="minorHAnsi" w:cstheme="minorHAnsi"/>
          <w:b/>
          <w:spacing w:val="6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ex</w:t>
      </w:r>
      <w:r w:rsidRPr="00967794">
        <w:rPr>
          <w:rFonts w:asciiTheme="minorHAnsi" w:eastAsia="Arial" w:hAnsiTheme="minorHAnsi" w:cstheme="minorHAnsi"/>
          <w:b/>
          <w:w w:val="82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b/>
          <w:spacing w:val="-2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b/>
          <w:spacing w:val="1"/>
          <w:w w:val="82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b/>
          <w:w w:val="82"/>
          <w:sz w:val="22"/>
          <w:szCs w:val="22"/>
        </w:rPr>
        <w:t>n</w:t>
      </w:r>
      <w:r w:rsidRPr="00967794">
        <w:rPr>
          <w:rFonts w:asciiTheme="minorHAnsi" w:eastAsia="Arial" w:hAnsiTheme="minorHAnsi" w:cstheme="minorHAnsi"/>
          <w:b/>
          <w:spacing w:val="-1"/>
          <w:w w:val="81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e</w:t>
      </w:r>
    </w:p>
    <w:p w14:paraId="03C5CC66" w14:textId="77777777" w:rsidR="00B41F36" w:rsidRPr="00967794" w:rsidRDefault="008A0B1F" w:rsidP="00967794">
      <w:pPr>
        <w:ind w:left="2142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Da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 xml:space="preserve">es    </w:t>
      </w:r>
      <w:r w:rsidRPr="00967794">
        <w:rPr>
          <w:rFonts w:asciiTheme="minorHAnsi" w:eastAsia="Arial" w:hAnsiTheme="minorHAnsi" w:cstheme="minorHAnsi"/>
          <w:b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N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ve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mb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er 2005</w:t>
      </w:r>
      <w:r w:rsidRPr="00967794">
        <w:rPr>
          <w:rFonts w:asciiTheme="minorHAnsi" w:eastAsia="Arial" w:hAnsiTheme="minorHAnsi" w:cstheme="minorHAnsi"/>
          <w:b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on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wa</w:t>
      </w:r>
      <w:r w:rsidRPr="00967794">
        <w:rPr>
          <w:rFonts w:asciiTheme="minorHAnsi" w:eastAsia="Arial" w:hAnsiTheme="minorHAnsi" w:cstheme="minorHAnsi"/>
          <w:b/>
          <w:spacing w:val="-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d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s</w:t>
      </w:r>
    </w:p>
    <w:p w14:paraId="563F2830" w14:textId="77777777" w:rsidR="00B41F36" w:rsidRPr="00967794" w:rsidRDefault="008A0B1F" w:rsidP="00967794">
      <w:pPr>
        <w:spacing w:before="79"/>
        <w:ind w:left="602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Occupation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or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position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held    </w:t>
      </w:r>
      <w:r w:rsidRPr="00967794">
        <w:rPr>
          <w:rFonts w:asciiTheme="minorHAnsi" w:eastAsia="Arial" w:hAnsiTheme="minorHAnsi" w:cstheme="minorHAnsi"/>
          <w:spacing w:val="6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pany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anager</w:t>
      </w:r>
    </w:p>
    <w:p w14:paraId="4FF5B00C" w14:textId="77777777" w:rsidR="00B41F36" w:rsidRPr="00967794" w:rsidRDefault="008A0B1F" w:rsidP="00967794">
      <w:pPr>
        <w:spacing w:before="79"/>
        <w:ind w:left="119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ain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activities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espon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ibiliti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s    </w:t>
      </w:r>
      <w:r w:rsidRPr="00967794">
        <w:rPr>
          <w:rFonts w:asciiTheme="minorHAnsi" w:eastAsia="Arial" w:hAnsiTheme="minorHAnsi" w:cstheme="minorHAnsi"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-     </w:t>
      </w:r>
      <w:r w:rsidRPr="00967794">
        <w:rPr>
          <w:rFonts w:asciiTheme="minorHAnsi" w:eastAsia="Arial" w:hAnsiTheme="minorHAnsi" w:cstheme="minorHAnsi"/>
          <w:spacing w:val="36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ganisation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anage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pany's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ope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ations</w:t>
      </w:r>
    </w:p>
    <w:p w14:paraId="1F6FAACE" w14:textId="77777777" w:rsidR="00B41F36" w:rsidRPr="00967794" w:rsidRDefault="008A0B1F" w:rsidP="00967794">
      <w:pPr>
        <w:ind w:left="2817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-     </w:t>
      </w:r>
      <w:r w:rsidRPr="00967794">
        <w:rPr>
          <w:rFonts w:asciiTheme="minorHAnsi" w:eastAsia="Arial" w:hAnsiTheme="minorHAnsi" w:cstheme="minorHAnsi"/>
          <w:spacing w:val="36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Responsibili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for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pliance</w:t>
      </w:r>
      <w:r w:rsidRPr="00967794">
        <w:rPr>
          <w:rFonts w:asciiTheme="minorHAnsi" w:eastAsia="Arial" w:hAnsiTheme="minorHAnsi" w:cstheme="minorHAnsi"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ope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ations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with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statuto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equi</w:t>
      </w:r>
      <w:r w:rsidRPr="00967794">
        <w:rPr>
          <w:rFonts w:asciiTheme="minorHAnsi" w:eastAsia="Arial" w:hAnsiTheme="minorHAnsi" w:cstheme="minorHAnsi"/>
          <w:spacing w:val="3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ents</w:t>
      </w:r>
    </w:p>
    <w:p w14:paraId="19F870A3" w14:textId="77777777" w:rsidR="00B41F36" w:rsidRPr="00967794" w:rsidRDefault="008A0B1F" w:rsidP="00967794">
      <w:pPr>
        <w:ind w:left="2817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-     </w:t>
      </w:r>
      <w:r w:rsidRPr="00967794">
        <w:rPr>
          <w:rFonts w:asciiTheme="minorHAnsi" w:eastAsia="Arial" w:hAnsiTheme="minorHAnsi" w:cstheme="minorHAnsi"/>
          <w:spacing w:val="36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oposing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pany's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b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sic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d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evelop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policies</w:t>
      </w:r>
    </w:p>
    <w:p w14:paraId="6B05E1D9" w14:textId="77777777" w:rsidR="00B41F36" w:rsidRPr="00967794" w:rsidRDefault="008A0B1F" w:rsidP="00967794">
      <w:pPr>
        <w:ind w:left="2817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-     </w:t>
      </w:r>
      <w:r w:rsidRPr="00967794">
        <w:rPr>
          <w:rFonts w:asciiTheme="minorHAnsi" w:eastAsia="Arial" w:hAnsiTheme="minorHAnsi" w:cstheme="minorHAnsi"/>
          <w:spacing w:val="36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aking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ategic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business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de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isi</w:t>
      </w:r>
      <w:r w:rsidRPr="00967794">
        <w:rPr>
          <w:rFonts w:asciiTheme="minorHAnsi" w:eastAsia="Arial" w:hAnsiTheme="minorHAnsi" w:cstheme="minorHAnsi"/>
          <w:spacing w:val="3"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ns</w:t>
      </w:r>
    </w:p>
    <w:p w14:paraId="5BB62A5B" w14:textId="77777777" w:rsidR="00B41F36" w:rsidRPr="00967794" w:rsidRDefault="008A0B1F" w:rsidP="00967794">
      <w:pPr>
        <w:tabs>
          <w:tab w:val="left" w:pos="3160"/>
        </w:tabs>
        <w:spacing w:before="1"/>
        <w:ind w:left="3177" w:right="117" w:hanging="360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-</w:t>
      </w:r>
      <w:r w:rsidRPr="00967794">
        <w:rPr>
          <w:rFonts w:asciiTheme="minorHAnsi" w:eastAsia="Arial" w:hAnsiTheme="minorHAnsi" w:cstheme="minorHAnsi"/>
          <w:sz w:val="22"/>
          <w:szCs w:val="22"/>
        </w:rPr>
        <w:tab/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ple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entation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gene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eeting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supe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viso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council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olutions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aking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su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that the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pany's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develop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pol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ic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ies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ple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ented</w:t>
      </w:r>
    </w:p>
    <w:p w14:paraId="7683CDE1" w14:textId="77777777" w:rsidR="00B41F36" w:rsidRPr="00967794" w:rsidRDefault="008A0B1F" w:rsidP="00967794">
      <w:pPr>
        <w:spacing w:before="76"/>
        <w:ind w:left="299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add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ess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ployer    </w:t>
      </w:r>
      <w:r w:rsidRPr="00967794">
        <w:rPr>
          <w:rFonts w:asciiTheme="minorHAnsi" w:eastAsia="Arial" w:hAnsiTheme="minorHAnsi" w:cstheme="minorHAnsi"/>
          <w:spacing w:val="7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oelekt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na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opla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na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Ljubljana,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T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opla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niška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ulica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19,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1000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Lj</w:t>
      </w:r>
      <w:r w:rsidRPr="00967794">
        <w:rPr>
          <w:rFonts w:asciiTheme="minorHAnsi" w:eastAsia="Arial" w:hAnsiTheme="minorHAnsi" w:cstheme="minorHAnsi"/>
          <w:spacing w:val="3"/>
          <w:w w:val="81"/>
          <w:sz w:val="22"/>
          <w:szCs w:val="22"/>
        </w:rPr>
        <w:t>u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bljana</w:t>
      </w:r>
    </w:p>
    <w:p w14:paraId="397E355D" w14:textId="77777777" w:rsidR="00B41F36" w:rsidRPr="00967794" w:rsidRDefault="008A0B1F" w:rsidP="00967794">
      <w:pPr>
        <w:spacing w:before="79"/>
        <w:ind w:left="664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ype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business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or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sector    </w:t>
      </w:r>
      <w:r w:rsidRPr="00967794">
        <w:rPr>
          <w:rFonts w:asciiTheme="minorHAnsi" w:eastAsia="Arial" w:hAnsiTheme="minorHAnsi" w:cstheme="minorHAnsi"/>
          <w:spacing w:val="7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Gene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elect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icity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rm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nuclear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power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plants</w:t>
      </w:r>
    </w:p>
    <w:p w14:paraId="471A0E63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4DA6C80D" w14:textId="77777777" w:rsidR="00B41F36" w:rsidRPr="00967794" w:rsidRDefault="008A0B1F" w:rsidP="00967794">
      <w:pPr>
        <w:ind w:left="2142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Da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 xml:space="preserve">es    </w:t>
      </w:r>
      <w:r w:rsidRPr="00967794">
        <w:rPr>
          <w:rFonts w:asciiTheme="minorHAnsi" w:eastAsia="Arial" w:hAnsiTheme="minorHAnsi" w:cstheme="minorHAnsi"/>
          <w:b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2004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-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2005</w:t>
      </w:r>
    </w:p>
    <w:p w14:paraId="12557DA2" w14:textId="77777777" w:rsidR="00B41F36" w:rsidRPr="00967794" w:rsidRDefault="008A0B1F" w:rsidP="00967794">
      <w:pPr>
        <w:spacing w:before="79"/>
        <w:ind w:left="602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Occupation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or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position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held    </w:t>
      </w:r>
      <w:r w:rsidRPr="00967794">
        <w:rPr>
          <w:rFonts w:asciiTheme="minorHAnsi" w:eastAsia="Arial" w:hAnsiTheme="minorHAnsi" w:cstheme="minorHAnsi"/>
          <w:spacing w:val="6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lawye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's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cle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k</w:t>
      </w:r>
    </w:p>
    <w:p w14:paraId="74C15A55" w14:textId="77777777" w:rsidR="00B41F36" w:rsidRPr="00967794" w:rsidRDefault="008A0B1F" w:rsidP="00967794">
      <w:pPr>
        <w:spacing w:before="79"/>
        <w:ind w:left="119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ain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activities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espon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ibiliti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s    </w:t>
      </w:r>
      <w:r w:rsidRPr="00967794">
        <w:rPr>
          <w:rFonts w:asciiTheme="minorHAnsi" w:eastAsia="Arial" w:hAnsiTheme="minorHAnsi" w:cstheme="minorHAnsi"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-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actising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law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with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pha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is</w:t>
      </w:r>
      <w:r w:rsidRPr="00967794">
        <w:rPr>
          <w:rFonts w:asciiTheme="minorHAnsi" w:eastAsia="Arial" w:hAnsiTheme="minorHAnsi" w:cstheme="minorHAnsi"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ate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law</w:t>
      </w:r>
    </w:p>
    <w:p w14:paraId="38B36EB5" w14:textId="77777777" w:rsidR="00B41F36" w:rsidRPr="00967794" w:rsidRDefault="008A0B1F" w:rsidP="00967794">
      <w:pPr>
        <w:spacing w:before="79"/>
        <w:ind w:left="299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add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ess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ployer    </w:t>
      </w:r>
      <w:r w:rsidRPr="00967794">
        <w:rPr>
          <w:rFonts w:asciiTheme="minorHAnsi" w:eastAsia="Arial" w:hAnsiTheme="minorHAnsi" w:cstheme="minorHAnsi"/>
          <w:spacing w:val="7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Law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fi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nd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ej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tan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vnik,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Re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lj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va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ul.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26,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Ljubljana</w:t>
      </w:r>
    </w:p>
    <w:p w14:paraId="56AAEB19" w14:textId="77777777" w:rsidR="00B41F36" w:rsidRPr="00967794" w:rsidRDefault="008A0B1F" w:rsidP="00967794">
      <w:pPr>
        <w:spacing w:before="79"/>
        <w:ind w:left="664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ype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business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or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sector    </w:t>
      </w:r>
      <w:r w:rsidRPr="00967794">
        <w:rPr>
          <w:rFonts w:asciiTheme="minorHAnsi" w:eastAsia="Arial" w:hAnsiTheme="minorHAnsi" w:cstheme="minorHAnsi"/>
          <w:spacing w:val="7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legal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tasks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(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atto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neyship)</w:t>
      </w:r>
    </w:p>
    <w:p w14:paraId="7609F3A6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76D511C6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6717DD7A" w14:textId="77777777" w:rsidR="00B41F36" w:rsidRPr="00967794" w:rsidRDefault="008A0B1F" w:rsidP="00967794">
      <w:pPr>
        <w:ind w:left="2142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Da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 xml:space="preserve">es    </w:t>
      </w:r>
      <w:r w:rsidRPr="00967794">
        <w:rPr>
          <w:rFonts w:asciiTheme="minorHAnsi" w:eastAsia="Arial" w:hAnsiTheme="minorHAnsi" w:cstheme="minorHAnsi"/>
          <w:b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1999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-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2004</w:t>
      </w:r>
    </w:p>
    <w:p w14:paraId="1998779A" w14:textId="77777777" w:rsidR="00B41F36" w:rsidRPr="00967794" w:rsidRDefault="008A0B1F" w:rsidP="00967794">
      <w:pPr>
        <w:spacing w:before="79"/>
        <w:ind w:left="602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Occupation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or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position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held    </w:t>
      </w:r>
      <w:r w:rsidRPr="00967794">
        <w:rPr>
          <w:rFonts w:asciiTheme="minorHAnsi" w:eastAsia="Arial" w:hAnsiTheme="minorHAnsi" w:cstheme="minorHAnsi"/>
          <w:spacing w:val="6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lawye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's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candidate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wyer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3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ainee</w:t>
      </w:r>
    </w:p>
    <w:p w14:paraId="0931001A" w14:textId="77777777" w:rsidR="00B41F36" w:rsidRPr="00967794" w:rsidRDefault="008A0B1F" w:rsidP="00967794">
      <w:pPr>
        <w:spacing w:before="80"/>
        <w:ind w:left="2817" w:right="81" w:hanging="2698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ain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activities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espon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ibiliti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s    </w:t>
      </w:r>
      <w:r w:rsidRPr="00967794">
        <w:rPr>
          <w:rFonts w:asciiTheme="minorHAnsi" w:eastAsia="Arial" w:hAnsiTheme="minorHAnsi" w:cstheme="minorHAnsi"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-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actising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law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with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l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itation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sc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ibed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by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elevant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legisla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ion</w:t>
      </w:r>
      <w:r w:rsidRPr="00967794">
        <w:rPr>
          <w:rFonts w:asciiTheme="minorHAnsi" w:eastAsia="Arial" w:hAnsiTheme="minorHAnsi" w:cstheme="minorHAnsi"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he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ajo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ity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assigned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tas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k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 we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elated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to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ate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law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with</w:t>
      </w:r>
      <w:r w:rsidRPr="00967794">
        <w:rPr>
          <w:rFonts w:asciiTheme="minorHAnsi" w:eastAsia="Arial" w:hAnsiTheme="minorHAnsi" w:cstheme="minorHAnsi"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phasis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inte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national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ac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ivity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–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coope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ating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with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fo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eign legal</w:t>
      </w:r>
      <w:r w:rsidRPr="0096779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entities</w:t>
      </w:r>
    </w:p>
    <w:p w14:paraId="37DD9EEB" w14:textId="77777777" w:rsidR="00B41F36" w:rsidRPr="00967794" w:rsidRDefault="008A0B1F" w:rsidP="00967794">
      <w:pPr>
        <w:spacing w:before="79"/>
        <w:ind w:left="299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add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ess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ployer    </w:t>
      </w:r>
      <w:r w:rsidRPr="00967794">
        <w:rPr>
          <w:rFonts w:asciiTheme="minorHAnsi" w:eastAsia="Arial" w:hAnsiTheme="minorHAnsi" w:cstheme="minorHAnsi"/>
          <w:spacing w:val="7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Law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fi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K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ošo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ok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tne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igaletova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5,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Ljubljana</w:t>
      </w:r>
    </w:p>
    <w:p w14:paraId="4C265D0F" w14:textId="77777777" w:rsidR="00B41F36" w:rsidRPr="00967794" w:rsidRDefault="008A0B1F" w:rsidP="00967794">
      <w:pPr>
        <w:spacing w:before="79"/>
        <w:ind w:left="664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ype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business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or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sector    </w:t>
      </w:r>
      <w:r w:rsidRPr="00967794">
        <w:rPr>
          <w:rFonts w:asciiTheme="minorHAnsi" w:eastAsia="Arial" w:hAnsiTheme="minorHAnsi" w:cstheme="minorHAnsi"/>
          <w:spacing w:val="7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legal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tasks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(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atto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neyship)</w:t>
      </w:r>
    </w:p>
    <w:p w14:paraId="76CCF16C" w14:textId="77777777" w:rsidR="00B41F36" w:rsidRPr="00967794" w:rsidRDefault="00B41F36" w:rsidP="0096779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F56A86F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2A8868E4" w14:textId="77777777" w:rsidR="00B41F36" w:rsidRPr="00967794" w:rsidRDefault="008A0B1F" w:rsidP="00967794">
      <w:pPr>
        <w:ind w:left="2107" w:right="708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Da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 xml:space="preserve">es    </w:t>
      </w:r>
      <w:r w:rsidRPr="00967794">
        <w:rPr>
          <w:rFonts w:asciiTheme="minorHAnsi" w:eastAsia="Arial" w:hAnsiTheme="minorHAnsi" w:cstheme="minorHAnsi"/>
          <w:b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2003</w:t>
      </w:r>
    </w:p>
    <w:p w14:paraId="4E2CC001" w14:textId="77777777" w:rsidR="00B41F36" w:rsidRPr="00967794" w:rsidRDefault="008A0B1F" w:rsidP="00967794">
      <w:pPr>
        <w:spacing w:before="79"/>
        <w:ind w:left="602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Occupation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or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position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held    </w:t>
      </w:r>
      <w:r w:rsidRPr="00967794">
        <w:rPr>
          <w:rFonts w:asciiTheme="minorHAnsi" w:eastAsia="Arial" w:hAnsiTheme="minorHAnsi" w:cstheme="minorHAnsi"/>
          <w:spacing w:val="6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judicial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ainee</w:t>
      </w:r>
    </w:p>
    <w:p w14:paraId="25CEC3A7" w14:textId="77777777" w:rsidR="00B41F36" w:rsidRPr="00967794" w:rsidRDefault="008A0B1F" w:rsidP="00967794">
      <w:pPr>
        <w:spacing w:before="79"/>
        <w:ind w:left="119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lastRenderedPageBreak/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ain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activities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espon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ibiliti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s    </w:t>
      </w:r>
      <w:r w:rsidRPr="00967794">
        <w:rPr>
          <w:rFonts w:asciiTheme="minorHAnsi" w:eastAsia="Arial" w:hAnsiTheme="minorHAnsi" w:cstheme="minorHAnsi"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-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ticipation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ain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hea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ings,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d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awing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up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judge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ents,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epa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decisions</w:t>
      </w:r>
    </w:p>
    <w:p w14:paraId="0834969E" w14:textId="77777777" w:rsidR="00B41F36" w:rsidRPr="00967794" w:rsidRDefault="008A0B1F" w:rsidP="00967794">
      <w:pPr>
        <w:spacing w:before="79"/>
        <w:ind w:left="299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add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ess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ployer    </w:t>
      </w:r>
      <w:r w:rsidRPr="00967794">
        <w:rPr>
          <w:rFonts w:asciiTheme="minorHAnsi" w:eastAsia="Arial" w:hAnsiTheme="minorHAnsi" w:cstheme="minorHAnsi"/>
          <w:spacing w:val="7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Highder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Cou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Ljubljana,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T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av</w:t>
      </w:r>
      <w:r w:rsidRPr="00967794">
        <w:rPr>
          <w:rFonts w:asciiTheme="minorHAnsi" w:eastAsia="Arial Narrow" w:hAnsiTheme="minorHAnsi" w:cstheme="minorHAnsi"/>
          <w:w w:val="81"/>
          <w:sz w:val="22"/>
          <w:szCs w:val="22"/>
        </w:rPr>
        <w:t>č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jeva</w:t>
      </w:r>
      <w:r w:rsidRPr="00967794">
        <w:rPr>
          <w:rFonts w:asciiTheme="minorHAnsi" w:eastAsia="Arial" w:hAnsiTheme="minorHAnsi" w:cstheme="minorHAnsi"/>
          <w:spacing w:val="17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9,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1000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Ljubljana</w:t>
      </w:r>
    </w:p>
    <w:p w14:paraId="6482E0AC" w14:textId="77777777" w:rsidR="00B41F36" w:rsidRPr="00967794" w:rsidRDefault="008A0B1F" w:rsidP="00967794">
      <w:pPr>
        <w:spacing w:before="79"/>
        <w:ind w:left="664"/>
        <w:rPr>
          <w:rFonts w:asciiTheme="minorHAnsi" w:eastAsia="Arial" w:hAnsiTheme="minorHAnsi" w:cstheme="minorHAnsi"/>
          <w:sz w:val="22"/>
          <w:szCs w:val="22"/>
        </w:rPr>
        <w:sectPr w:rsidR="00B41F36" w:rsidRPr="00967794">
          <w:footerReference w:type="default" r:id="rId8"/>
          <w:pgSz w:w="11900" w:h="16840"/>
          <w:pgMar w:top="1580" w:right="620" w:bottom="280" w:left="980" w:header="0" w:footer="1076" w:gutter="0"/>
          <w:pgNumType w:start="1"/>
          <w:cols w:space="720"/>
        </w:sectPr>
      </w:pP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ype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business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or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sector    </w:t>
      </w:r>
      <w:r w:rsidRPr="00967794">
        <w:rPr>
          <w:rFonts w:asciiTheme="minorHAnsi" w:eastAsia="Arial" w:hAnsiTheme="minorHAnsi" w:cstheme="minorHAnsi"/>
          <w:spacing w:val="7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legal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tasks</w:t>
      </w:r>
    </w:p>
    <w:p w14:paraId="0BF205F2" w14:textId="77777777" w:rsidR="00B41F36" w:rsidRPr="00967794" w:rsidRDefault="008A0B1F" w:rsidP="00967794">
      <w:pPr>
        <w:spacing w:before="75"/>
        <w:ind w:left="2507" w:right="724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lastRenderedPageBreak/>
        <w:t>Da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 xml:space="preserve">es    </w:t>
      </w:r>
      <w:r w:rsidRPr="00967794">
        <w:rPr>
          <w:rFonts w:asciiTheme="minorHAnsi" w:eastAsia="Arial" w:hAnsiTheme="minorHAnsi" w:cstheme="minorHAnsi"/>
          <w:b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1998</w:t>
      </w:r>
    </w:p>
    <w:p w14:paraId="5EDAD820" w14:textId="77777777" w:rsidR="00B41F36" w:rsidRPr="00967794" w:rsidRDefault="008A0B1F" w:rsidP="00967794">
      <w:pPr>
        <w:spacing w:before="79"/>
        <w:ind w:left="1002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Occupation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or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position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held    </w:t>
      </w:r>
      <w:r w:rsidRPr="00967794">
        <w:rPr>
          <w:rFonts w:asciiTheme="minorHAnsi" w:eastAsia="Arial" w:hAnsiTheme="minorHAnsi" w:cstheme="minorHAnsi"/>
          <w:spacing w:val="6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law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cle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k</w:t>
      </w:r>
    </w:p>
    <w:p w14:paraId="0CA21AD8" w14:textId="77777777" w:rsidR="00B41F36" w:rsidRPr="00967794" w:rsidRDefault="008A0B1F" w:rsidP="00967794">
      <w:pPr>
        <w:spacing w:before="79"/>
        <w:ind w:left="519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ain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activities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espon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ibiliti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s   </w:t>
      </w:r>
      <w:r w:rsidRPr="00967794">
        <w:rPr>
          <w:rFonts w:asciiTheme="minorHAnsi" w:eastAsia="Arial" w:hAnsiTheme="minorHAnsi" w:cstheme="minorHAnsi"/>
          <w:spacing w:val="28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-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eviewing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files,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pi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ing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epo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ts,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eception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custo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ticipation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ain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hea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ings</w:t>
      </w:r>
    </w:p>
    <w:p w14:paraId="41EC946E" w14:textId="77777777" w:rsidR="00B41F36" w:rsidRPr="00967794" w:rsidRDefault="008A0B1F" w:rsidP="00967794">
      <w:pPr>
        <w:spacing w:before="79"/>
        <w:ind w:left="699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add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ess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ployer    </w:t>
      </w:r>
      <w:r w:rsidRPr="00967794">
        <w:rPr>
          <w:rFonts w:asciiTheme="minorHAnsi" w:eastAsia="Arial" w:hAnsiTheme="minorHAnsi" w:cstheme="minorHAnsi"/>
          <w:spacing w:val="7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Rechtsanwalt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kanzlei</w:t>
      </w:r>
      <w:r w:rsidRPr="00967794">
        <w:rPr>
          <w:rFonts w:asciiTheme="minorHAnsi" w:eastAsia="Arial" w:hAnsiTheme="minorHAnsi" w:cstheme="minorHAnsi"/>
          <w:spacing w:val="3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B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andstet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er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&amp; 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tne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He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Gasse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5,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Vi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enna</w:t>
      </w:r>
    </w:p>
    <w:p w14:paraId="2C071023" w14:textId="77777777" w:rsidR="00B41F36" w:rsidRPr="00967794" w:rsidRDefault="008A0B1F" w:rsidP="00967794">
      <w:pPr>
        <w:spacing w:before="79"/>
        <w:ind w:left="1029" w:right="578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ype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business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or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sector    </w:t>
      </w:r>
      <w:r w:rsidRPr="00967794">
        <w:rPr>
          <w:rFonts w:asciiTheme="minorHAnsi" w:eastAsia="Arial" w:hAnsiTheme="minorHAnsi" w:cstheme="minorHAnsi"/>
          <w:spacing w:val="7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legal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tasks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(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atto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neyship)</w:t>
      </w:r>
    </w:p>
    <w:p w14:paraId="2602CFD4" w14:textId="77777777" w:rsidR="00B41F36" w:rsidRPr="00967794" w:rsidRDefault="00B41F36" w:rsidP="0096779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4EBCBEF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74FB7A72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6E955375" w14:textId="77777777" w:rsidR="00B41F36" w:rsidRPr="00967794" w:rsidRDefault="008A0B1F" w:rsidP="00967794">
      <w:pPr>
        <w:ind w:left="802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du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ca</w:t>
      </w:r>
      <w:r w:rsidRPr="00967794">
        <w:rPr>
          <w:rFonts w:asciiTheme="minorHAnsi" w:eastAsia="Arial" w:hAnsiTheme="minorHAnsi" w:cstheme="minorHAnsi"/>
          <w:b/>
          <w:spacing w:val="-1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on</w:t>
      </w:r>
      <w:r w:rsidRPr="00967794">
        <w:rPr>
          <w:rFonts w:asciiTheme="minorHAnsi" w:eastAsia="Arial" w:hAnsiTheme="minorHAnsi" w:cstheme="minorHAnsi"/>
          <w:b/>
          <w:spacing w:val="10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nd</w:t>
      </w:r>
      <w:r w:rsidRPr="00967794">
        <w:rPr>
          <w:rFonts w:asciiTheme="minorHAnsi" w:eastAsia="Arial" w:hAnsiTheme="minorHAnsi" w:cstheme="minorHAnsi"/>
          <w:b/>
          <w:spacing w:val="5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b/>
          <w:w w:val="82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b/>
          <w:spacing w:val="-2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b/>
          <w:spacing w:val="1"/>
          <w:w w:val="82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b/>
          <w:w w:val="82"/>
          <w:sz w:val="22"/>
          <w:szCs w:val="22"/>
        </w:rPr>
        <w:t>n</w:t>
      </w:r>
      <w:r w:rsidRPr="00967794">
        <w:rPr>
          <w:rFonts w:asciiTheme="minorHAnsi" w:eastAsia="Arial" w:hAnsiTheme="minorHAnsi" w:cstheme="minorHAnsi"/>
          <w:b/>
          <w:spacing w:val="1"/>
          <w:w w:val="82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b/>
          <w:w w:val="82"/>
          <w:sz w:val="22"/>
          <w:szCs w:val="22"/>
        </w:rPr>
        <w:t>ng</w:t>
      </w:r>
    </w:p>
    <w:p w14:paraId="71AFAD02" w14:textId="77777777" w:rsidR="00B41F36" w:rsidRPr="00967794" w:rsidRDefault="00B41F36" w:rsidP="0096779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B8D0927" w14:textId="77777777" w:rsidR="00B41F36" w:rsidRPr="00967794" w:rsidRDefault="008A0B1F" w:rsidP="00967794">
      <w:pPr>
        <w:ind w:left="2507" w:right="7244"/>
        <w:jc w:val="center"/>
        <w:rPr>
          <w:rFonts w:asciiTheme="minorHAnsi" w:eastAsia="Arial" w:hAnsiTheme="minorHAnsi" w:cstheme="minorHAnsi"/>
          <w:sz w:val="22"/>
          <w:szCs w:val="22"/>
        </w:rPr>
        <w:sectPr w:rsidR="00B41F36" w:rsidRPr="00967794">
          <w:pgSz w:w="11900" w:h="16840"/>
          <w:pgMar w:top="1040" w:right="460" w:bottom="280" w:left="580" w:header="0" w:footer="1076" w:gutter="0"/>
          <w:cols w:space="720"/>
        </w:sectPr>
      </w:pPr>
      <w:r w:rsidRPr="00967794">
        <w:rPr>
          <w:rFonts w:asciiTheme="minorHAnsi" w:eastAsia="Arial" w:hAnsiTheme="minorHAnsi" w:cstheme="minorHAnsi"/>
          <w:b/>
          <w:w w:val="81"/>
          <w:position w:val="-1"/>
          <w:sz w:val="22"/>
          <w:szCs w:val="22"/>
        </w:rPr>
        <w:t>Da</w:t>
      </w:r>
      <w:r w:rsidRPr="00967794">
        <w:rPr>
          <w:rFonts w:asciiTheme="minorHAnsi" w:eastAsia="Arial" w:hAnsiTheme="minorHAnsi" w:cstheme="minorHAnsi"/>
          <w:b/>
          <w:spacing w:val="1"/>
          <w:w w:val="81"/>
          <w:position w:val="-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b/>
          <w:w w:val="81"/>
          <w:position w:val="-1"/>
          <w:sz w:val="22"/>
          <w:szCs w:val="22"/>
        </w:rPr>
        <w:t xml:space="preserve">es    </w:t>
      </w:r>
      <w:r w:rsidRPr="00967794">
        <w:rPr>
          <w:rFonts w:asciiTheme="minorHAnsi" w:eastAsia="Arial" w:hAnsiTheme="minorHAnsi" w:cstheme="minorHAnsi"/>
          <w:b/>
          <w:spacing w:val="4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b/>
          <w:w w:val="81"/>
          <w:position w:val="-1"/>
          <w:sz w:val="22"/>
          <w:szCs w:val="22"/>
        </w:rPr>
        <w:t>1999</w:t>
      </w:r>
    </w:p>
    <w:p w14:paraId="6CA51EDE" w14:textId="77777777" w:rsidR="00B41F36" w:rsidRPr="00967794" w:rsidRDefault="008A0B1F" w:rsidP="00967794">
      <w:pPr>
        <w:spacing w:before="89"/>
        <w:ind w:left="684" w:right="1" w:hanging="410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itle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qualification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awa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ded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/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or national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vocational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qua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ification</w:t>
      </w:r>
    </w:p>
    <w:p w14:paraId="159E14AD" w14:textId="77777777" w:rsidR="00B41F36" w:rsidRPr="00967794" w:rsidRDefault="008A0B1F" w:rsidP="00967794">
      <w:pPr>
        <w:spacing w:before="76"/>
        <w:ind w:left="2371" w:hanging="2150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incipal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subj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cts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/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occupation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spacing w:val="3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skills cove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ed</w:t>
      </w:r>
    </w:p>
    <w:p w14:paraId="6C8BE538" w14:textId="77777777" w:rsidR="00B41F36" w:rsidRPr="00967794" w:rsidRDefault="008A0B1F" w:rsidP="00967794">
      <w:pPr>
        <w:spacing w:before="84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hAnsiTheme="minorHAnsi" w:cstheme="minorHAnsi"/>
          <w:sz w:val="22"/>
          <w:szCs w:val="22"/>
        </w:rPr>
        <w:br w:type="column"/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un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ive</w:t>
      </w:r>
      <w:r w:rsidRPr="00967794">
        <w:rPr>
          <w:rFonts w:asciiTheme="minorHAnsi" w:eastAsia="Arial" w:hAnsiTheme="minorHAnsi" w:cstheme="minorHAnsi"/>
          <w:b/>
          <w:spacing w:val="-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si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y</w:t>
      </w:r>
      <w:r w:rsidRPr="00967794">
        <w:rPr>
          <w:rFonts w:asciiTheme="minorHAnsi" w:eastAsia="Arial" w:hAnsiTheme="minorHAnsi" w:cstheme="minorHAnsi"/>
          <w:b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g</w:t>
      </w:r>
      <w:r w:rsidRPr="00967794">
        <w:rPr>
          <w:rFonts w:asciiTheme="minorHAnsi" w:eastAsia="Arial" w:hAnsiTheme="minorHAnsi" w:cstheme="minorHAnsi"/>
          <w:b/>
          <w:spacing w:val="-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du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b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in</w:t>
      </w:r>
      <w:r w:rsidRPr="00967794">
        <w:rPr>
          <w:rFonts w:asciiTheme="minorHAnsi" w:eastAsia="Arial" w:hAnsiTheme="minorHAnsi" w:cstheme="minorHAnsi"/>
          <w:b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laws</w:t>
      </w:r>
      <w:r w:rsidRPr="00967794">
        <w:rPr>
          <w:rFonts w:asciiTheme="minorHAnsi" w:eastAsia="Arial" w:hAnsiTheme="minorHAnsi" w:cstheme="minorHAnsi"/>
          <w:b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wi</w:t>
      </w:r>
      <w:r w:rsidRPr="00967794">
        <w:rPr>
          <w:rFonts w:asciiTheme="minorHAnsi" w:eastAsia="Arial" w:hAnsiTheme="minorHAnsi" w:cstheme="minorHAnsi"/>
          <w:b/>
          <w:spacing w:val="-2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h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 xml:space="preserve"> th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b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b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b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ar exam</w:t>
      </w:r>
    </w:p>
    <w:p w14:paraId="4DE59446" w14:textId="77777777" w:rsidR="00B41F36" w:rsidRPr="00967794" w:rsidRDefault="00B41F36" w:rsidP="0096779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B760FE0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7B4C0B64" w14:textId="77777777" w:rsidR="00B41F36" w:rsidRPr="00967794" w:rsidRDefault="008A0B1F" w:rsidP="00967794">
      <w:pPr>
        <w:tabs>
          <w:tab w:val="left" w:pos="600"/>
        </w:tabs>
        <w:ind w:left="607" w:right="913" w:hanging="360"/>
        <w:rPr>
          <w:rFonts w:asciiTheme="minorHAnsi" w:eastAsia="Arial" w:hAnsiTheme="minorHAnsi" w:cstheme="minorHAnsi"/>
          <w:sz w:val="22"/>
          <w:szCs w:val="22"/>
        </w:rPr>
        <w:sectPr w:rsidR="00B41F36" w:rsidRPr="00967794">
          <w:type w:val="continuous"/>
          <w:pgSz w:w="11900" w:h="16840"/>
          <w:pgMar w:top="1580" w:right="460" w:bottom="280" w:left="580" w:header="720" w:footer="720" w:gutter="0"/>
          <w:cols w:num="2" w:space="720" w:equalWidth="0">
            <w:col w:w="2989" w:space="227"/>
            <w:col w:w="7644"/>
          </w:cols>
        </w:sectPr>
      </w:pPr>
      <w:r w:rsidRPr="00967794">
        <w:rPr>
          <w:rFonts w:asciiTheme="minorHAnsi" w:eastAsia="Verdana" w:hAnsiTheme="minorHAnsi" w:cstheme="minorHAnsi"/>
          <w:sz w:val="22"/>
          <w:szCs w:val="22"/>
        </w:rPr>
        <w:t>-</w:t>
      </w:r>
      <w:r w:rsidRPr="00967794">
        <w:rPr>
          <w:rFonts w:asciiTheme="minorHAnsi" w:eastAsia="Verdana" w:hAnsiTheme="minorHAnsi" w:cstheme="minorHAnsi"/>
          <w:sz w:val="22"/>
          <w:szCs w:val="22"/>
        </w:rPr>
        <w:tab/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basic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knowledge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inal,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civ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l,</w:t>
      </w:r>
      <w:r w:rsidRPr="00967794">
        <w:rPr>
          <w:rFonts w:asciiTheme="minorHAnsi" w:eastAsia="Arial" w:hAnsiTheme="minorHAnsi" w:cstheme="minorHAnsi"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labou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ad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inist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ative,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inte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nati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nal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law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public ad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inist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ation,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etc.</w:t>
      </w:r>
    </w:p>
    <w:p w14:paraId="2F5E07D2" w14:textId="77777777" w:rsidR="00B41F36" w:rsidRPr="00967794" w:rsidRDefault="00B41F36" w:rsidP="00967794">
      <w:pPr>
        <w:spacing w:before="1"/>
        <w:rPr>
          <w:rFonts w:asciiTheme="minorHAnsi" w:hAnsiTheme="minorHAnsi" w:cstheme="minorHAnsi"/>
          <w:sz w:val="22"/>
          <w:szCs w:val="22"/>
        </w:rPr>
        <w:sectPr w:rsidR="00B41F36" w:rsidRPr="00967794">
          <w:type w:val="continuous"/>
          <w:pgSz w:w="11900" w:h="16840"/>
          <w:pgMar w:top="1580" w:right="460" w:bottom="280" w:left="580" w:header="720" w:footer="720" w:gutter="0"/>
          <w:cols w:space="720"/>
        </w:sectPr>
      </w:pPr>
    </w:p>
    <w:p w14:paraId="455ECCF2" w14:textId="77777777" w:rsidR="00B41F36" w:rsidRPr="00967794" w:rsidRDefault="008A0B1F" w:rsidP="00967794">
      <w:pPr>
        <w:spacing w:before="26"/>
        <w:ind w:left="720" w:right="1" w:hanging="638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status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institution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3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w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ding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deg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ee,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epo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tificate</w:t>
      </w:r>
    </w:p>
    <w:p w14:paraId="60E92898" w14:textId="77777777" w:rsidR="00B41F36" w:rsidRPr="00967794" w:rsidRDefault="008A0B1F" w:rsidP="00967794">
      <w:pPr>
        <w:spacing w:before="79"/>
        <w:ind w:left="2026" w:hanging="138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Level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national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or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inte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national classification</w:t>
      </w:r>
    </w:p>
    <w:p w14:paraId="6BC73066" w14:textId="77777777" w:rsidR="00B41F36" w:rsidRPr="00967794" w:rsidRDefault="008A0B1F" w:rsidP="00967794">
      <w:pPr>
        <w:spacing w:before="26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hAnsiTheme="minorHAnsi" w:cstheme="minorHAnsi"/>
          <w:sz w:val="22"/>
          <w:szCs w:val="22"/>
        </w:rPr>
        <w:br w:type="column"/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F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aculty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Law,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Unive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si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Ljub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jana,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K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ong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esni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12,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Ljubljana</w:t>
      </w:r>
    </w:p>
    <w:p w14:paraId="5398A972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22A965F0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57B874C3" w14:textId="77777777" w:rsidR="00B41F36" w:rsidRPr="00967794" w:rsidRDefault="008A0B1F" w:rsidP="00967794">
      <w:pPr>
        <w:rPr>
          <w:rFonts w:asciiTheme="minorHAnsi" w:eastAsia="Arial" w:hAnsiTheme="minorHAnsi" w:cstheme="minorHAnsi"/>
          <w:sz w:val="22"/>
          <w:szCs w:val="22"/>
        </w:rPr>
        <w:sectPr w:rsidR="00B41F36" w:rsidRPr="00967794">
          <w:type w:val="continuous"/>
          <w:pgSz w:w="11900" w:h="16840"/>
          <w:pgMar w:top="1580" w:right="460" w:bottom="280" w:left="580" w:header="720" w:footer="720" w:gutter="0"/>
          <w:cols w:num="2" w:space="720" w:equalWidth="0">
            <w:col w:w="2990" w:space="227"/>
            <w:col w:w="7643"/>
          </w:cols>
        </w:sectPr>
      </w:pPr>
      <w:r w:rsidRPr="00967794">
        <w:rPr>
          <w:rFonts w:asciiTheme="minorHAnsi" w:eastAsia="Arial" w:hAnsiTheme="minorHAnsi" w:cstheme="minorHAnsi"/>
          <w:spacing w:val="-1"/>
          <w:w w:val="80"/>
          <w:sz w:val="22"/>
          <w:szCs w:val="22"/>
        </w:rPr>
        <w:t>V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II</w:t>
      </w:r>
      <w:r w:rsidRPr="00967794">
        <w:rPr>
          <w:rFonts w:asciiTheme="minorHAnsi" w:eastAsia="Arial" w:hAnsiTheme="minorHAnsi" w:cstheme="minorHAnsi"/>
          <w:spacing w:val="3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(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unive</w:t>
      </w:r>
      <w:r w:rsidRPr="00967794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sity</w:t>
      </w:r>
      <w:r w:rsidRPr="00967794">
        <w:rPr>
          <w:rFonts w:asciiTheme="minorHAnsi" w:eastAsia="Arial" w:hAnsiTheme="minorHAnsi" w:cstheme="minorHAnsi"/>
          <w:spacing w:val="11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deg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ee)</w:t>
      </w:r>
    </w:p>
    <w:p w14:paraId="5A644F1B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553B98B9" w14:textId="77777777" w:rsidR="00B41F36" w:rsidRPr="00967794" w:rsidRDefault="00B41F36" w:rsidP="00967794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A5EC9D8" w14:textId="77777777" w:rsidR="00B41F36" w:rsidRPr="00967794" w:rsidRDefault="008A0B1F" w:rsidP="00967794">
      <w:pPr>
        <w:spacing w:before="35"/>
        <w:ind w:left="1690" w:right="7870" w:hanging="528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Pe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on</w:t>
      </w:r>
      <w:r w:rsidRPr="00967794">
        <w:rPr>
          <w:rFonts w:asciiTheme="minorHAnsi" w:eastAsia="Arial" w:hAnsiTheme="minorHAnsi" w:cstheme="minorHAnsi"/>
          <w:b/>
          <w:spacing w:val="-1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b/>
          <w:spacing w:val="7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b/>
          <w:spacing w:val="-1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kil</w:t>
      </w:r>
      <w:r w:rsidRPr="00967794">
        <w:rPr>
          <w:rFonts w:asciiTheme="minorHAnsi" w:eastAsia="Arial" w:hAnsiTheme="minorHAnsi" w:cstheme="minorHAnsi"/>
          <w:b/>
          <w:spacing w:val="-2"/>
          <w:w w:val="81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b/>
          <w:spacing w:val="5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b/>
          <w:w w:val="82"/>
          <w:sz w:val="22"/>
          <w:szCs w:val="22"/>
        </w:rPr>
        <w:t xml:space="preserve">nd 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b/>
          <w:w w:val="82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b/>
          <w:w w:val="82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b/>
          <w:spacing w:val="-1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b/>
          <w:w w:val="82"/>
          <w:sz w:val="22"/>
          <w:szCs w:val="22"/>
        </w:rPr>
        <w:t>n</w:t>
      </w:r>
      <w:r w:rsidRPr="00967794">
        <w:rPr>
          <w:rFonts w:asciiTheme="minorHAnsi" w:eastAsia="Arial" w:hAnsiTheme="minorHAnsi" w:cstheme="minorHAnsi"/>
          <w:b/>
          <w:spacing w:val="1"/>
          <w:w w:val="81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b/>
          <w:spacing w:val="-1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b/>
          <w:w w:val="81"/>
          <w:sz w:val="22"/>
          <w:szCs w:val="22"/>
        </w:rPr>
        <w:t>s</w:t>
      </w:r>
    </w:p>
    <w:p w14:paraId="51725F1A" w14:textId="77777777" w:rsidR="00B41F36" w:rsidRPr="00967794" w:rsidRDefault="00B41F36" w:rsidP="0096779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BB7370C" w14:textId="77777777" w:rsidR="00B41F36" w:rsidRPr="00967794" w:rsidRDefault="008A0B1F" w:rsidP="00967794">
      <w:pPr>
        <w:ind w:left="1577" w:right="691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hAnsiTheme="minorHAnsi" w:cstheme="minorHAnsi"/>
          <w:sz w:val="22"/>
          <w:szCs w:val="22"/>
        </w:rPr>
        <w:pict w14:anchorId="4C31411B">
          <v:group id="_x0000_s1029" style="position:absolute;left:0;text-align:left;margin-left:184.15pt;margin-top:54.95pt;width:0;height:696.5pt;z-index:-251659264;mso-position-horizontal-relative:page;mso-position-vertical-relative:page" coordorigin="3683,1099" coordsize="0,13930">
            <v:shape id="_x0000_s1030" style="position:absolute;left:3683;top:1099;width:0;height:13930" coordorigin="3683,1099" coordsize="0,13930" path="m3683,1099r,13930e" filled="f" strokeweight=".07744mm">
              <v:path arrowok="t"/>
            </v:shape>
            <w10:wrap anchorx="page" anchory="page"/>
          </v:group>
        </w:pic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Mother</w:t>
      </w:r>
      <w:r w:rsidRPr="00967794">
        <w:rPr>
          <w:rFonts w:asciiTheme="minorHAnsi" w:eastAsia="Arial" w:hAnsiTheme="minorHAnsi" w:cstheme="minorHAnsi"/>
          <w:spacing w:val="7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spacing w:val="-2"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ngue</w:t>
      </w:r>
      <w:r w:rsidRPr="00967794">
        <w:rPr>
          <w:rFonts w:asciiTheme="minorHAnsi" w:eastAsia="Arial" w:hAnsiTheme="minorHAnsi" w:cstheme="minorHAnsi"/>
          <w:spacing w:val="-2"/>
          <w:w w:val="81"/>
          <w:sz w:val="22"/>
          <w:szCs w:val="22"/>
        </w:rPr>
        <w:t>(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)   </w:t>
      </w:r>
      <w:r w:rsidRPr="00967794">
        <w:rPr>
          <w:rFonts w:asciiTheme="minorHAnsi" w:eastAsia="Arial" w:hAnsiTheme="minorHAnsi" w:cstheme="minorHAnsi"/>
          <w:spacing w:val="37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b/>
          <w:spacing w:val="-1"/>
          <w:w w:val="82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b/>
          <w:w w:val="82"/>
          <w:sz w:val="22"/>
          <w:szCs w:val="22"/>
        </w:rPr>
        <w:t>lovene</w:t>
      </w:r>
    </w:p>
    <w:p w14:paraId="2EC78F97" w14:textId="77777777" w:rsidR="00B41F36" w:rsidRPr="00967794" w:rsidRDefault="00B41F36" w:rsidP="0096779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8DC7197" w14:textId="77777777" w:rsidR="00B41F36" w:rsidRPr="00967794" w:rsidRDefault="008A0B1F" w:rsidP="00967794">
      <w:pPr>
        <w:ind w:left="1616" w:right="7869" w:hanging="120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hAnsiTheme="minorHAnsi" w:cstheme="minorHAnsi"/>
          <w:sz w:val="22"/>
          <w:szCs w:val="22"/>
        </w:rPr>
        <w:pict w14:anchorId="189B8486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1pt;margin-top:14.65pt;width:376.15pt;height:101.6pt;z-index:-25165824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30"/>
                    <w:gridCol w:w="1073"/>
                    <w:gridCol w:w="343"/>
                    <w:gridCol w:w="1159"/>
                    <w:gridCol w:w="401"/>
                    <w:gridCol w:w="1102"/>
                    <w:gridCol w:w="317"/>
                    <w:gridCol w:w="1186"/>
                    <w:gridCol w:w="372"/>
                    <w:gridCol w:w="1135"/>
                  </w:tblGrid>
                  <w:tr w:rsidR="00B41F36" w14:paraId="0E0F596E" w14:textId="77777777">
                    <w:trPr>
                      <w:trHeight w:hRule="exact" w:val="334"/>
                    </w:trPr>
                    <w:tc>
                      <w:tcPr>
                        <w:tcW w:w="3005" w:type="dxa"/>
                        <w:gridSpan w:val="4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3F0A6F8D" w14:textId="77777777" w:rsidR="00B41F36" w:rsidRDefault="008A0B1F">
                        <w:pPr>
                          <w:spacing w:before="35"/>
                          <w:ind w:left="865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22"/>
                            <w:szCs w:val="22"/>
                          </w:rPr>
                          <w:t>nde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22"/>
                            <w:szCs w:val="22"/>
                          </w:rPr>
                          <w:t>standing</w:t>
                        </w:r>
                      </w:p>
                    </w:tc>
                    <w:tc>
                      <w:tcPr>
                        <w:tcW w:w="3005" w:type="dxa"/>
                        <w:gridSpan w:val="4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0E665BC7" w14:textId="77777777" w:rsidR="00B41F36" w:rsidRDefault="008A0B1F">
                        <w:pPr>
                          <w:spacing w:before="35"/>
                          <w:ind w:left="1064" w:right="1059"/>
                          <w:jc w:val="center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22"/>
                            <w:szCs w:val="22"/>
                          </w:rPr>
                          <w:t>peaking</w:t>
                        </w:r>
                      </w:p>
                    </w:tc>
                    <w:tc>
                      <w:tcPr>
                        <w:tcW w:w="1507" w:type="dxa"/>
                        <w:gridSpan w:val="2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07DB95D2" w14:textId="77777777" w:rsidR="00B41F36" w:rsidRDefault="008A0B1F">
                        <w:pPr>
                          <w:spacing w:before="35"/>
                          <w:ind w:left="443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22"/>
                            <w:szCs w:val="22"/>
                          </w:rPr>
                          <w:t>iting</w:t>
                        </w:r>
                      </w:p>
                    </w:tc>
                  </w:tr>
                  <w:tr w:rsidR="00B41F36" w14:paraId="52D041F8" w14:textId="77777777">
                    <w:trPr>
                      <w:trHeight w:hRule="exact" w:val="310"/>
                    </w:trPr>
                    <w:tc>
                      <w:tcPr>
                        <w:tcW w:w="1502" w:type="dxa"/>
                        <w:gridSpan w:val="2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7DE69704" w14:textId="77777777" w:rsidR="00B41F36" w:rsidRDefault="008A0B1F">
                        <w:pPr>
                          <w:spacing w:before="36"/>
                          <w:ind w:left="455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is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ng</w:t>
                        </w:r>
                      </w:p>
                    </w:tc>
                    <w:tc>
                      <w:tcPr>
                        <w:tcW w:w="1502" w:type="dxa"/>
                        <w:gridSpan w:val="2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123C6E4A" w14:textId="77777777" w:rsidR="00B41F36" w:rsidRDefault="008A0B1F">
                        <w:pPr>
                          <w:spacing w:before="36"/>
                          <w:ind w:left="47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ead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ng</w:t>
                        </w:r>
                      </w:p>
                    </w:tc>
                    <w:tc>
                      <w:tcPr>
                        <w:tcW w:w="1502" w:type="dxa"/>
                        <w:gridSpan w:val="2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335FCDD9" w14:textId="77777777" w:rsidR="00B41F36" w:rsidRDefault="008A0B1F">
                        <w:pPr>
                          <w:spacing w:before="36"/>
                          <w:ind w:left="138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Spo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on</w:t>
                        </w:r>
                      </w:p>
                    </w:tc>
                    <w:tc>
                      <w:tcPr>
                        <w:tcW w:w="1502" w:type="dxa"/>
                        <w:gridSpan w:val="2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7D68C3D0" w14:textId="77777777" w:rsidR="00B41F36" w:rsidRDefault="008A0B1F">
                        <w:pPr>
                          <w:spacing w:before="36"/>
                          <w:ind w:left="133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Spo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odu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on</w:t>
                        </w:r>
                      </w:p>
                    </w:tc>
                    <w:tc>
                      <w:tcPr>
                        <w:tcW w:w="1507" w:type="dxa"/>
                        <w:gridSpan w:val="2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372CF56E" w14:textId="77777777" w:rsidR="00B41F36" w:rsidRDefault="00B41F36"/>
                    </w:tc>
                  </w:tr>
                  <w:tr w:rsidR="00B41F36" w14:paraId="1F2ACF26" w14:textId="77777777">
                    <w:trPr>
                      <w:trHeight w:hRule="exact" w:val="334"/>
                    </w:trPr>
                    <w:tc>
                      <w:tcPr>
                        <w:tcW w:w="43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1A7FAC1A" w14:textId="77777777" w:rsidR="00B41F36" w:rsidRDefault="008A0B1F">
                        <w:pPr>
                          <w:spacing w:before="58"/>
                          <w:ind w:left="85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(C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107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2EFA0F3A" w14:textId="77777777" w:rsidR="00B41F36" w:rsidRDefault="008A0B1F">
                        <w:pPr>
                          <w:spacing w:before="58"/>
                          <w:ind w:left="7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of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ici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ent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er</w:t>
                        </w:r>
                      </w:p>
                    </w:tc>
                    <w:tc>
                      <w:tcPr>
                        <w:tcW w:w="34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4A26FD3C" w14:textId="77777777" w:rsidR="00B41F36" w:rsidRDefault="008A0B1F">
                        <w:pPr>
                          <w:spacing w:before="58"/>
                          <w:ind w:left="42" w:right="-3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(C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1159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54CDC67B" w14:textId="77777777" w:rsidR="00B41F36" w:rsidRDefault="008A0B1F">
                        <w:pPr>
                          <w:spacing w:before="58"/>
                          <w:ind w:left="12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of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ici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ent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er</w:t>
                        </w:r>
                      </w:p>
                    </w:tc>
                    <w:tc>
                      <w:tcPr>
                        <w:tcW w:w="40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754434CC" w14:textId="77777777" w:rsidR="00B41F36" w:rsidRDefault="008A0B1F">
                        <w:pPr>
                          <w:spacing w:before="58"/>
                          <w:ind w:left="7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(C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110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54AA6753" w14:textId="77777777" w:rsidR="00B41F36" w:rsidRDefault="008A0B1F">
                        <w:pPr>
                          <w:spacing w:before="58"/>
                          <w:ind w:left="93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of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ici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ent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er</w:t>
                        </w:r>
                      </w:p>
                    </w:tc>
                    <w:tc>
                      <w:tcPr>
                        <w:tcW w:w="31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284AC6AD" w14:textId="77777777" w:rsidR="00B41F36" w:rsidRDefault="008A0B1F">
                        <w:pPr>
                          <w:spacing w:before="58"/>
                          <w:ind w:left="28" w:right="-49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(C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118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57B4A76C" w14:textId="77777777" w:rsidR="00B41F36" w:rsidRDefault="008A0B1F">
                        <w:pPr>
                          <w:spacing w:before="58"/>
                          <w:ind w:left="133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of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ici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ent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er</w:t>
                        </w:r>
                      </w:p>
                    </w:tc>
                    <w:tc>
                      <w:tcPr>
                        <w:tcW w:w="37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4887CC80" w14:textId="77777777" w:rsidR="00B41F36" w:rsidRDefault="008A0B1F">
                        <w:pPr>
                          <w:spacing w:before="58"/>
                          <w:ind w:left="57" w:right="-23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(C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1135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1CBD246B" w14:textId="77777777" w:rsidR="00B41F36" w:rsidRDefault="008A0B1F">
                        <w:pPr>
                          <w:spacing w:before="36"/>
                          <w:ind w:left="95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of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ici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ent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er</w:t>
                        </w:r>
                      </w:p>
                    </w:tc>
                  </w:tr>
                  <w:tr w:rsidR="00B41F36" w14:paraId="1A9B0CE7" w14:textId="77777777">
                    <w:trPr>
                      <w:trHeight w:hRule="exact" w:val="523"/>
                    </w:trPr>
                    <w:tc>
                      <w:tcPr>
                        <w:tcW w:w="43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4859BA13" w14:textId="77777777" w:rsidR="00B41F36" w:rsidRDefault="00B41F36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35443981" w14:textId="77777777" w:rsidR="00B41F36" w:rsidRDefault="008A0B1F">
                        <w:pPr>
                          <w:ind w:left="83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(C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107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155ED219" w14:textId="77777777" w:rsidR="00B41F36" w:rsidRDefault="00B41F36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71AEC074" w14:textId="77777777" w:rsidR="00B41F36" w:rsidRDefault="008A0B1F">
                        <w:pPr>
                          <w:ind w:left="78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of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ici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ent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er</w:t>
                        </w:r>
                      </w:p>
                    </w:tc>
                    <w:tc>
                      <w:tcPr>
                        <w:tcW w:w="34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581A04E5" w14:textId="77777777" w:rsidR="00B41F36" w:rsidRDefault="00B41F36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793AAE9D" w14:textId="77777777" w:rsidR="00B41F36" w:rsidRDefault="008A0B1F">
                        <w:pPr>
                          <w:ind w:left="42" w:right="-3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(C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1159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5B49ACAD" w14:textId="77777777" w:rsidR="00B41F36" w:rsidRDefault="00B41F36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34725B90" w14:textId="77777777" w:rsidR="00B41F36" w:rsidRDefault="008A0B1F">
                        <w:pPr>
                          <w:ind w:left="12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of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ic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ent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er</w:t>
                        </w:r>
                      </w:p>
                    </w:tc>
                    <w:tc>
                      <w:tcPr>
                        <w:tcW w:w="40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222F80AD" w14:textId="77777777" w:rsidR="00B41F36" w:rsidRDefault="00B41F36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13682CC4" w14:textId="77777777" w:rsidR="00B41F36" w:rsidRDefault="008A0B1F">
                        <w:pPr>
                          <w:ind w:left="7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(C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110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1E8A0C5C" w14:textId="77777777" w:rsidR="00B41F36" w:rsidRDefault="00B41F36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3108DEE5" w14:textId="77777777" w:rsidR="00B41F36" w:rsidRDefault="008A0B1F">
                        <w:pPr>
                          <w:ind w:left="93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of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ici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ent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er</w:t>
                        </w:r>
                      </w:p>
                    </w:tc>
                    <w:tc>
                      <w:tcPr>
                        <w:tcW w:w="31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3C5BB6E2" w14:textId="77777777" w:rsidR="00B41F36" w:rsidRDefault="00B41F36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2583BEB7" w14:textId="77777777" w:rsidR="00B41F36" w:rsidRDefault="008A0B1F">
                        <w:pPr>
                          <w:ind w:left="28" w:right="-49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(C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118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4A383850" w14:textId="77777777" w:rsidR="00B41F36" w:rsidRDefault="00B41F36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69D539FD" w14:textId="77777777" w:rsidR="00B41F36" w:rsidRDefault="008A0B1F">
                        <w:pPr>
                          <w:ind w:left="133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of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ici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ent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er</w:t>
                        </w:r>
                      </w:p>
                    </w:tc>
                    <w:tc>
                      <w:tcPr>
                        <w:tcW w:w="37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341E9273" w14:textId="77777777" w:rsidR="00B41F36" w:rsidRDefault="00B41F36">
                        <w:pPr>
                          <w:spacing w:before="4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13E52311" w14:textId="77777777" w:rsidR="00B41F36" w:rsidRDefault="008A0B1F">
                        <w:pPr>
                          <w:ind w:left="109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B2</w:t>
                        </w:r>
                      </w:p>
                    </w:tc>
                    <w:tc>
                      <w:tcPr>
                        <w:tcW w:w="1135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587EFC1F" w14:textId="77777777" w:rsidR="00B41F36" w:rsidRDefault="008A0B1F">
                        <w:pPr>
                          <w:spacing w:before="55" w:line="200" w:lineRule="exact"/>
                          <w:ind w:left="424" w:right="124" w:hanging="26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ndepe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den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 xml:space="preserve">t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er</w:t>
                        </w:r>
                      </w:p>
                    </w:tc>
                  </w:tr>
                  <w:tr w:rsidR="00B41F36" w14:paraId="598227C7" w14:textId="77777777">
                    <w:trPr>
                      <w:trHeight w:hRule="exact" w:val="526"/>
                    </w:trPr>
                    <w:tc>
                      <w:tcPr>
                        <w:tcW w:w="43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494AB303" w14:textId="77777777" w:rsidR="00B41F36" w:rsidRDefault="00B41F36">
                        <w:pPr>
                          <w:spacing w:before="7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51C263AA" w14:textId="77777777" w:rsidR="00B41F36" w:rsidRDefault="008A0B1F">
                        <w:pPr>
                          <w:ind w:left="88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B1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107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297647FA" w14:textId="77777777" w:rsidR="00B41F36" w:rsidRDefault="008A0B1F">
                        <w:pPr>
                          <w:spacing w:before="57" w:line="200" w:lineRule="exact"/>
                          <w:ind w:left="407" w:right="78" w:hanging="26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ndepe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den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 xml:space="preserve">t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er</w:t>
                        </w:r>
                      </w:p>
                    </w:tc>
                    <w:tc>
                      <w:tcPr>
                        <w:tcW w:w="34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39B405C8" w14:textId="77777777" w:rsidR="00B41F36" w:rsidRDefault="00B41F36">
                        <w:pPr>
                          <w:spacing w:before="7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4A4E99D4" w14:textId="77777777" w:rsidR="00B41F36" w:rsidRDefault="008A0B1F">
                        <w:pPr>
                          <w:ind w:left="47" w:right="-3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B1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1159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4470417E" w14:textId="77777777" w:rsidR="00B41F36" w:rsidRDefault="008A0B1F">
                        <w:pPr>
                          <w:spacing w:before="57" w:line="200" w:lineRule="exact"/>
                          <w:ind w:left="450" w:right="121" w:hanging="26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ndepe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den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 xml:space="preserve">t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er</w:t>
                        </w:r>
                      </w:p>
                    </w:tc>
                    <w:tc>
                      <w:tcPr>
                        <w:tcW w:w="40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218D52B2" w14:textId="77777777" w:rsidR="00B41F36" w:rsidRDefault="00B41F36">
                        <w:pPr>
                          <w:spacing w:before="7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45AA3AEC" w14:textId="77777777" w:rsidR="00B41F36" w:rsidRDefault="008A0B1F">
                        <w:pPr>
                          <w:ind w:left="76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B1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110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2EA35BC8" w14:textId="77777777" w:rsidR="00B41F36" w:rsidRDefault="008A0B1F">
                        <w:pPr>
                          <w:spacing w:before="57" w:line="200" w:lineRule="exact"/>
                          <w:ind w:left="419" w:right="93" w:hanging="26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ndepe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den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 xml:space="preserve">t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er</w:t>
                        </w:r>
                      </w:p>
                    </w:tc>
                    <w:tc>
                      <w:tcPr>
                        <w:tcW w:w="317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4C04DEA6" w14:textId="77777777" w:rsidR="00B41F36" w:rsidRDefault="00B41F36">
                        <w:pPr>
                          <w:spacing w:before="7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71DE5BB8" w14:textId="77777777" w:rsidR="00B41F36" w:rsidRDefault="008A0B1F">
                        <w:pPr>
                          <w:ind w:left="30" w:right="-4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B1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1186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7A71A4BE" w14:textId="77777777" w:rsidR="00B41F36" w:rsidRDefault="00B41F36">
                        <w:pPr>
                          <w:spacing w:before="7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74C9F373" w14:textId="77777777" w:rsidR="00B41F36" w:rsidRDefault="008A0B1F">
                        <w:pPr>
                          <w:ind w:left="30" w:right="-4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Indepe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dent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r</w:t>
                        </w:r>
                      </w:p>
                    </w:tc>
                    <w:tc>
                      <w:tcPr>
                        <w:tcW w:w="372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028D684F" w14:textId="77777777" w:rsidR="00B41F36" w:rsidRDefault="00B41F36">
                        <w:pPr>
                          <w:spacing w:before="7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05E756F9" w14:textId="77777777" w:rsidR="00B41F36" w:rsidRDefault="008A0B1F">
                        <w:pPr>
                          <w:ind w:left="6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A2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1135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170051BF" w14:textId="77777777" w:rsidR="00B41F36" w:rsidRDefault="00B41F36">
                        <w:pPr>
                          <w:spacing w:before="7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024CDB35" w14:textId="77777777" w:rsidR="00B41F36" w:rsidRDefault="008A0B1F">
                        <w:pPr>
                          <w:ind w:left="237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Ba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si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er</w:t>
                        </w:r>
                      </w:p>
                    </w:tc>
                  </w:tr>
                </w:tbl>
                <w:p w14:paraId="713CE33C" w14:textId="77777777" w:rsidR="00B41F36" w:rsidRDefault="00B41F36"/>
              </w:txbxContent>
            </v:textbox>
            <w10:wrap anchorx="page"/>
          </v:shape>
        </w:pict>
      </w:r>
      <w:r w:rsidRPr="00967794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 xml:space="preserve">ther </w:t>
      </w:r>
      <w:r w:rsidRPr="00967794">
        <w:rPr>
          <w:rFonts w:asciiTheme="minorHAnsi" w:eastAsia="Arial" w:hAnsiTheme="minorHAnsi" w:cstheme="minorHAnsi"/>
          <w:spacing w:val="-2"/>
          <w:w w:val="82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angu</w:t>
      </w:r>
      <w:r w:rsidRPr="00967794">
        <w:rPr>
          <w:rFonts w:asciiTheme="minorHAnsi" w:eastAsia="Arial" w:hAnsiTheme="minorHAnsi" w:cstheme="minorHAnsi"/>
          <w:spacing w:val="-2"/>
          <w:w w:val="82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ge(</w:t>
      </w:r>
      <w:r w:rsidRPr="00967794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 xml:space="preserve">) </w:t>
      </w:r>
      <w:r w:rsidRPr="00967794">
        <w:rPr>
          <w:rFonts w:asciiTheme="minorHAnsi" w:eastAsia="Arial" w:hAnsiTheme="minorHAnsi" w:cstheme="minorHAnsi"/>
          <w:spacing w:val="-1"/>
          <w:w w:val="82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f-a</w:t>
      </w:r>
      <w:r w:rsidRPr="00967794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spacing w:val="-2"/>
          <w:w w:val="82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spacing w:val="-2"/>
          <w:w w:val="82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 xml:space="preserve">ment </w:t>
      </w:r>
      <w:r w:rsidRPr="00967794">
        <w:rPr>
          <w:rFonts w:asciiTheme="minorHAnsi" w:eastAsia="Arial" w:hAnsiTheme="minorHAnsi" w:cstheme="minorHAnsi"/>
          <w:i/>
          <w:spacing w:val="-1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u</w:t>
      </w:r>
      <w:r w:rsidRPr="00967794">
        <w:rPr>
          <w:rFonts w:asciiTheme="minorHAnsi" w:eastAsia="Arial" w:hAnsiTheme="minorHAnsi" w:cstheme="minorHAnsi"/>
          <w:i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opean</w:t>
      </w:r>
      <w:r w:rsidRPr="00967794">
        <w:rPr>
          <w:rFonts w:asciiTheme="minorHAnsi" w:eastAsia="Arial" w:hAnsiTheme="minorHAnsi" w:cstheme="minorHAnsi"/>
          <w:i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level</w:t>
      </w:r>
      <w:r w:rsidRPr="00967794">
        <w:rPr>
          <w:rFonts w:asciiTheme="minorHAnsi" w:eastAsia="Arial" w:hAnsiTheme="minorHAnsi" w:cstheme="minorHAnsi"/>
          <w:i/>
          <w:spacing w:val="1"/>
          <w:w w:val="81"/>
          <w:sz w:val="22"/>
          <w:szCs w:val="22"/>
        </w:rPr>
        <w:t xml:space="preserve"> (</w:t>
      </w:r>
      <w:r w:rsidRPr="00967794">
        <w:rPr>
          <w:rFonts w:asciiTheme="minorHAnsi" w:eastAsia="Arial" w:hAnsiTheme="minorHAnsi" w:cstheme="minorHAnsi"/>
          <w:i/>
          <w:spacing w:val="-1"/>
          <w:w w:val="81"/>
          <w:sz w:val="22"/>
          <w:szCs w:val="22"/>
        </w:rPr>
        <w:t>*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 xml:space="preserve">) </w:t>
      </w:r>
      <w:r w:rsidRPr="00967794">
        <w:rPr>
          <w:rFonts w:asciiTheme="minorHAnsi" w:eastAsia="Arial" w:hAnsiTheme="minorHAnsi" w:cstheme="minorHAnsi"/>
          <w:b/>
          <w:spacing w:val="1"/>
          <w:w w:val="82"/>
          <w:sz w:val="22"/>
          <w:szCs w:val="22"/>
        </w:rPr>
        <w:t>G</w:t>
      </w:r>
      <w:r w:rsidRPr="00967794">
        <w:rPr>
          <w:rFonts w:asciiTheme="minorHAnsi" w:eastAsia="Arial" w:hAnsiTheme="minorHAnsi" w:cstheme="minorHAnsi"/>
          <w:b/>
          <w:w w:val="82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b/>
          <w:spacing w:val="-1"/>
          <w:w w:val="82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b/>
          <w:w w:val="82"/>
          <w:sz w:val="22"/>
          <w:szCs w:val="22"/>
        </w:rPr>
        <w:t>man</w:t>
      </w:r>
    </w:p>
    <w:p w14:paraId="7BFE909C" w14:textId="77777777" w:rsidR="00B41F36" w:rsidRPr="00967794" w:rsidRDefault="008A0B1F" w:rsidP="00967794">
      <w:pPr>
        <w:spacing w:before="14"/>
        <w:ind w:right="7871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b/>
          <w:spacing w:val="-1"/>
          <w:w w:val="82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b/>
          <w:w w:val="82"/>
          <w:sz w:val="22"/>
          <w:szCs w:val="22"/>
        </w:rPr>
        <w:t>nglish</w:t>
      </w:r>
    </w:p>
    <w:p w14:paraId="6FFE99F2" w14:textId="77777777" w:rsidR="00B41F36" w:rsidRPr="00967794" w:rsidRDefault="00B41F36" w:rsidP="0096779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564BAB3" w14:textId="77777777" w:rsidR="00B41F36" w:rsidRPr="00967794" w:rsidRDefault="008A0B1F" w:rsidP="00967794">
      <w:pPr>
        <w:ind w:right="7871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b/>
          <w:w w:val="82"/>
          <w:position w:val="-1"/>
          <w:sz w:val="22"/>
          <w:szCs w:val="22"/>
        </w:rPr>
        <w:t>F</w:t>
      </w:r>
      <w:r w:rsidRPr="00967794">
        <w:rPr>
          <w:rFonts w:asciiTheme="minorHAnsi" w:eastAsia="Arial" w:hAnsiTheme="minorHAnsi" w:cstheme="minorHAnsi"/>
          <w:b/>
          <w:spacing w:val="-1"/>
          <w:w w:val="82"/>
          <w:position w:val="-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b/>
          <w:w w:val="82"/>
          <w:position w:val="-1"/>
          <w:sz w:val="22"/>
          <w:szCs w:val="22"/>
        </w:rPr>
        <w:t>ench</w:t>
      </w:r>
    </w:p>
    <w:p w14:paraId="545B1A27" w14:textId="77777777" w:rsidR="00B41F36" w:rsidRPr="00967794" w:rsidRDefault="00B41F36" w:rsidP="0096779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6071BB1" w14:textId="77777777" w:rsidR="00B41F36" w:rsidRPr="00967794" w:rsidRDefault="008A0B1F" w:rsidP="00967794">
      <w:pPr>
        <w:spacing w:before="30"/>
        <w:ind w:left="3217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i/>
          <w:spacing w:val="-1"/>
          <w:w w:val="80"/>
          <w:sz w:val="22"/>
          <w:szCs w:val="22"/>
        </w:rPr>
        <w:t>(</w:t>
      </w:r>
      <w:r w:rsidRPr="00967794">
        <w:rPr>
          <w:rFonts w:asciiTheme="minorHAnsi" w:eastAsia="Arial" w:hAnsiTheme="minorHAnsi" w:cstheme="minorHAnsi"/>
          <w:i/>
          <w:w w:val="80"/>
          <w:sz w:val="22"/>
          <w:szCs w:val="22"/>
        </w:rPr>
        <w:t>*)</w:t>
      </w:r>
      <w:r w:rsidRPr="00967794">
        <w:rPr>
          <w:rFonts w:asciiTheme="minorHAnsi" w:eastAsia="Arial" w:hAnsiTheme="minorHAnsi" w:cstheme="minorHAnsi"/>
          <w:i/>
          <w:spacing w:val="2"/>
          <w:w w:val="80"/>
          <w:sz w:val="22"/>
          <w:szCs w:val="22"/>
        </w:rPr>
        <w:t xml:space="preserve"> C</w:t>
      </w:r>
      <w:r w:rsidRPr="00967794">
        <w:rPr>
          <w:rFonts w:asciiTheme="minorHAnsi" w:eastAsia="Arial" w:hAnsiTheme="minorHAnsi" w:cstheme="minorHAnsi"/>
          <w:i/>
          <w:w w:val="80"/>
          <w:sz w:val="22"/>
          <w:szCs w:val="22"/>
        </w:rPr>
        <w:t>ommon</w:t>
      </w:r>
      <w:r w:rsidRPr="00967794">
        <w:rPr>
          <w:rFonts w:asciiTheme="minorHAnsi" w:eastAsia="Arial" w:hAnsiTheme="minorHAnsi" w:cstheme="minorHAnsi"/>
          <w:i/>
          <w:spacing w:val="11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i/>
          <w:w w:val="80"/>
          <w:sz w:val="22"/>
          <w:szCs w:val="22"/>
        </w:rPr>
        <w:t>Eu</w:t>
      </w:r>
      <w:r w:rsidRPr="00967794">
        <w:rPr>
          <w:rFonts w:asciiTheme="minorHAnsi" w:eastAsia="Arial" w:hAnsiTheme="minorHAnsi" w:cstheme="minorHAnsi"/>
          <w:i/>
          <w:spacing w:val="-1"/>
          <w:w w:val="80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i/>
          <w:spacing w:val="2"/>
          <w:w w:val="80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i/>
          <w:w w:val="80"/>
          <w:sz w:val="22"/>
          <w:szCs w:val="22"/>
        </w:rPr>
        <w:t>pean</w:t>
      </w:r>
      <w:r w:rsidRPr="00967794">
        <w:rPr>
          <w:rFonts w:asciiTheme="minorHAnsi" w:eastAsia="Arial" w:hAnsiTheme="minorHAnsi" w:cstheme="minorHAnsi"/>
          <w:i/>
          <w:spacing w:val="11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i/>
          <w:spacing w:val="1"/>
          <w:w w:val="80"/>
          <w:sz w:val="22"/>
          <w:szCs w:val="22"/>
        </w:rPr>
        <w:t>Fr</w:t>
      </w:r>
      <w:r w:rsidRPr="00967794">
        <w:rPr>
          <w:rFonts w:asciiTheme="minorHAnsi" w:eastAsia="Arial" w:hAnsiTheme="minorHAnsi" w:cstheme="minorHAnsi"/>
          <w:i/>
          <w:w w:val="80"/>
          <w:sz w:val="22"/>
          <w:szCs w:val="22"/>
        </w:rPr>
        <w:t>ame</w:t>
      </w:r>
      <w:r w:rsidRPr="00967794">
        <w:rPr>
          <w:rFonts w:asciiTheme="minorHAnsi" w:eastAsia="Arial" w:hAnsiTheme="minorHAnsi" w:cstheme="minorHAnsi"/>
          <w:i/>
          <w:spacing w:val="2"/>
          <w:w w:val="80"/>
          <w:sz w:val="22"/>
          <w:szCs w:val="22"/>
        </w:rPr>
        <w:t>w</w:t>
      </w:r>
      <w:r w:rsidRPr="00967794">
        <w:rPr>
          <w:rFonts w:asciiTheme="minorHAnsi" w:eastAsia="Arial" w:hAnsiTheme="minorHAnsi" w:cstheme="minorHAnsi"/>
          <w:i/>
          <w:w w:val="80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i/>
          <w:spacing w:val="-1"/>
          <w:w w:val="80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i/>
          <w:w w:val="80"/>
          <w:sz w:val="22"/>
          <w:szCs w:val="22"/>
        </w:rPr>
        <w:t>k</w:t>
      </w:r>
      <w:r w:rsidRPr="00967794">
        <w:rPr>
          <w:rFonts w:asciiTheme="minorHAnsi" w:eastAsia="Arial" w:hAnsiTheme="minorHAnsi" w:cstheme="minorHAnsi"/>
          <w:i/>
          <w:spacing w:val="13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i/>
          <w:w w:val="80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i/>
          <w:spacing w:val="5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i/>
          <w:spacing w:val="-1"/>
          <w:w w:val="80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i/>
          <w:w w:val="80"/>
          <w:sz w:val="22"/>
          <w:szCs w:val="22"/>
        </w:rPr>
        <w:t>efe</w:t>
      </w:r>
      <w:r w:rsidRPr="00967794">
        <w:rPr>
          <w:rFonts w:asciiTheme="minorHAnsi" w:eastAsia="Arial" w:hAnsiTheme="minorHAnsi" w:cstheme="minorHAnsi"/>
          <w:i/>
          <w:spacing w:val="1"/>
          <w:w w:val="80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i/>
          <w:w w:val="80"/>
          <w:sz w:val="22"/>
          <w:szCs w:val="22"/>
        </w:rPr>
        <w:t>en</w:t>
      </w:r>
      <w:r w:rsidRPr="00967794">
        <w:rPr>
          <w:rFonts w:asciiTheme="minorHAnsi" w:eastAsia="Arial" w:hAnsiTheme="minorHAnsi" w:cstheme="minorHAnsi"/>
          <w:i/>
          <w:spacing w:val="1"/>
          <w:w w:val="80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i/>
          <w:w w:val="80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i/>
          <w:spacing w:val="10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i/>
          <w:spacing w:val="1"/>
          <w:w w:val="80"/>
          <w:sz w:val="22"/>
          <w:szCs w:val="22"/>
        </w:rPr>
        <w:t>(</w:t>
      </w:r>
      <w:r w:rsidRPr="00967794">
        <w:rPr>
          <w:rFonts w:asciiTheme="minorHAnsi" w:eastAsia="Arial" w:hAnsiTheme="minorHAnsi" w:cstheme="minorHAnsi"/>
          <w:i/>
          <w:spacing w:val="-1"/>
          <w:w w:val="80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i/>
          <w:w w:val="80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i/>
          <w:spacing w:val="1"/>
          <w:w w:val="80"/>
          <w:sz w:val="22"/>
          <w:szCs w:val="22"/>
        </w:rPr>
        <w:t>F</w:t>
      </w:r>
      <w:r w:rsidRPr="00967794">
        <w:rPr>
          <w:rFonts w:asciiTheme="minorHAnsi" w:eastAsia="Arial" w:hAnsiTheme="minorHAnsi" w:cstheme="minorHAnsi"/>
          <w:i/>
          <w:w w:val="80"/>
          <w:sz w:val="22"/>
          <w:szCs w:val="22"/>
        </w:rPr>
        <w:t>)</w:t>
      </w:r>
      <w:r w:rsidRPr="00967794">
        <w:rPr>
          <w:rFonts w:asciiTheme="minorHAnsi" w:eastAsia="Arial" w:hAnsiTheme="minorHAnsi" w:cstheme="minorHAnsi"/>
          <w:i/>
          <w:spacing w:val="7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i/>
          <w:spacing w:val="1"/>
          <w:w w:val="81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i/>
          <w:spacing w:val="1"/>
          <w:w w:val="81"/>
          <w:sz w:val="22"/>
          <w:szCs w:val="22"/>
        </w:rPr>
        <w:t>v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el</w:t>
      </w:r>
    </w:p>
    <w:p w14:paraId="19BE20C2" w14:textId="77777777" w:rsidR="00B41F36" w:rsidRPr="00967794" w:rsidRDefault="00B41F36" w:rsidP="0096779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DFB6295" w14:textId="77777777" w:rsidR="00B41F36" w:rsidRPr="00967794" w:rsidRDefault="008A0B1F" w:rsidP="00967794">
      <w:pPr>
        <w:ind w:left="3217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Summer</w:t>
      </w:r>
      <w:r w:rsidRPr="00967794">
        <w:rPr>
          <w:rFonts w:asciiTheme="minorHAnsi" w:eastAsia="Arial" w:hAnsiTheme="minorHAnsi" w:cstheme="minorHAnsi"/>
          <w:i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i/>
          <w:spacing w:val="-1"/>
          <w:w w:val="81"/>
          <w:sz w:val="22"/>
          <w:szCs w:val="22"/>
        </w:rPr>
        <w:t>H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i/>
          <w:spacing w:val="1"/>
          <w:w w:val="81"/>
          <w:sz w:val="22"/>
          <w:szCs w:val="22"/>
        </w:rPr>
        <w:t>li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day</w:t>
      </w:r>
      <w:r w:rsidRPr="00967794">
        <w:rPr>
          <w:rFonts w:asciiTheme="minorHAnsi" w:eastAsia="Arial" w:hAnsiTheme="minorHAnsi" w:cstheme="minorHAnsi"/>
          <w:i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i/>
          <w:spacing w:val="-1"/>
          <w:w w:val="81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i/>
          <w:spacing w:val="2"/>
          <w:w w:val="81"/>
          <w:sz w:val="22"/>
          <w:szCs w:val="22"/>
        </w:rPr>
        <w:t>u</w:t>
      </w:r>
      <w:r w:rsidRPr="00967794">
        <w:rPr>
          <w:rFonts w:asciiTheme="minorHAnsi" w:eastAsia="Arial" w:hAnsiTheme="minorHAnsi" w:cstheme="minorHAnsi"/>
          <w:i/>
          <w:spacing w:val="-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i/>
          <w:spacing w:val="1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e,</w:t>
      </w:r>
      <w:r w:rsidRPr="00967794">
        <w:rPr>
          <w:rFonts w:asciiTheme="minorHAnsi" w:eastAsia="Arial" w:hAnsiTheme="minorHAnsi" w:cstheme="minorHAnsi"/>
          <w:i/>
          <w:spacing w:val="3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i/>
          <w:spacing w:val="-1"/>
          <w:w w:val="81"/>
          <w:sz w:val="22"/>
          <w:szCs w:val="22"/>
        </w:rPr>
        <w:t>Cr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i/>
          <w:spacing w:val="1"/>
          <w:w w:val="81"/>
          <w:sz w:val="22"/>
          <w:szCs w:val="22"/>
        </w:rPr>
        <w:t>y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d</w:t>
      </w:r>
      <w:r w:rsidRPr="00967794">
        <w:rPr>
          <w:rFonts w:asciiTheme="minorHAnsi" w:eastAsia="Arial" w:hAnsiTheme="minorHAnsi" w:cstheme="minorHAnsi"/>
          <w:i/>
          <w:spacing w:val="2"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n,</w:t>
      </w:r>
      <w:r w:rsidRPr="00967794">
        <w:rPr>
          <w:rFonts w:asciiTheme="minorHAnsi" w:eastAsia="Arial" w:hAnsiTheme="minorHAnsi" w:cstheme="minorHAnsi"/>
          <w:i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i/>
          <w:spacing w:val="2"/>
          <w:w w:val="81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ondon,</w:t>
      </w:r>
      <w:r w:rsidRPr="00967794">
        <w:rPr>
          <w:rFonts w:asciiTheme="minorHAnsi" w:eastAsia="Arial" w:hAnsiTheme="minorHAnsi" w:cstheme="minorHAnsi"/>
          <w:i/>
          <w:spacing w:val="3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i/>
          <w:spacing w:val="-1"/>
          <w:w w:val="81"/>
          <w:sz w:val="22"/>
          <w:szCs w:val="22"/>
        </w:rPr>
        <w:t>U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K,</w:t>
      </w:r>
      <w:r w:rsidRPr="00967794">
        <w:rPr>
          <w:rFonts w:asciiTheme="minorHAnsi" w:eastAsia="Arial" w:hAnsiTheme="minorHAnsi" w:cstheme="minorHAnsi"/>
          <w:i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19</w:t>
      </w:r>
      <w:r w:rsidRPr="00967794">
        <w:rPr>
          <w:rFonts w:asciiTheme="minorHAnsi" w:eastAsia="Arial" w:hAnsiTheme="minorHAnsi" w:cstheme="minorHAnsi"/>
          <w:i/>
          <w:spacing w:val="2"/>
          <w:w w:val="81"/>
          <w:sz w:val="22"/>
          <w:szCs w:val="22"/>
        </w:rPr>
        <w:t>8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8</w:t>
      </w:r>
    </w:p>
    <w:p w14:paraId="2001B922" w14:textId="77777777" w:rsidR="00B41F36" w:rsidRPr="00967794" w:rsidRDefault="008A0B1F" w:rsidP="00967794">
      <w:pPr>
        <w:ind w:left="3217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i/>
          <w:spacing w:val="1"/>
          <w:w w:val="81"/>
          <w:sz w:val="22"/>
          <w:szCs w:val="22"/>
        </w:rPr>
        <w:t>F</w:t>
      </w:r>
      <w:r w:rsidRPr="00967794">
        <w:rPr>
          <w:rFonts w:asciiTheme="minorHAnsi" w:eastAsia="Arial" w:hAnsiTheme="minorHAnsi" w:cstheme="minorHAnsi"/>
          <w:i/>
          <w:spacing w:val="-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en</w:t>
      </w:r>
      <w:r w:rsidRPr="00967794">
        <w:rPr>
          <w:rFonts w:asciiTheme="minorHAnsi" w:eastAsia="Arial" w:hAnsiTheme="minorHAnsi" w:cstheme="minorHAnsi"/>
          <w:i/>
          <w:spacing w:val="1"/>
          <w:w w:val="81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h</w:t>
      </w:r>
      <w:r w:rsidRPr="00967794">
        <w:rPr>
          <w:rFonts w:asciiTheme="minorHAnsi" w:eastAsia="Arial" w:hAnsiTheme="minorHAnsi" w:cstheme="minorHAnsi"/>
          <w:i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Summ</w:t>
      </w:r>
      <w:r w:rsidRPr="00967794">
        <w:rPr>
          <w:rFonts w:asciiTheme="minorHAnsi" w:eastAsia="Arial" w:hAnsiTheme="minorHAnsi" w:cstheme="minorHAnsi"/>
          <w:i/>
          <w:spacing w:val="2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i/>
          <w:spacing w:val="2"/>
          <w:w w:val="81"/>
          <w:sz w:val="22"/>
          <w:szCs w:val="22"/>
        </w:rPr>
        <w:t xml:space="preserve"> C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ou</w:t>
      </w:r>
      <w:r w:rsidRPr="00967794">
        <w:rPr>
          <w:rFonts w:asciiTheme="minorHAnsi" w:eastAsia="Arial" w:hAnsiTheme="minorHAnsi" w:cstheme="minorHAnsi"/>
          <w:i/>
          <w:spacing w:val="-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i/>
          <w:spacing w:val="1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i/>
          <w:spacing w:val="3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– A</w:t>
      </w:r>
      <w:r w:rsidRPr="00967794">
        <w:rPr>
          <w:rFonts w:asciiTheme="minorHAnsi" w:eastAsia="Arial" w:hAnsiTheme="minorHAnsi" w:cstheme="minorHAnsi"/>
          <w:i/>
          <w:spacing w:val="1"/>
          <w:w w:val="81"/>
          <w:sz w:val="22"/>
          <w:szCs w:val="22"/>
        </w:rPr>
        <w:t>lli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an</w:t>
      </w:r>
      <w:r w:rsidRPr="00967794">
        <w:rPr>
          <w:rFonts w:asciiTheme="minorHAnsi" w:eastAsia="Arial" w:hAnsiTheme="minorHAnsi" w:cstheme="minorHAnsi"/>
          <w:i/>
          <w:spacing w:val="1"/>
          <w:w w:val="81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i/>
          <w:spacing w:val="3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i/>
          <w:spacing w:val="1"/>
          <w:w w:val="81"/>
          <w:sz w:val="22"/>
          <w:szCs w:val="22"/>
        </w:rPr>
        <w:t>F</w:t>
      </w:r>
      <w:r w:rsidRPr="00967794">
        <w:rPr>
          <w:rFonts w:asciiTheme="minorHAnsi" w:eastAsia="Arial" w:hAnsiTheme="minorHAnsi" w:cstheme="minorHAnsi"/>
          <w:i/>
          <w:spacing w:val="-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an</w:t>
      </w:r>
      <w:r w:rsidRPr="00967794">
        <w:rPr>
          <w:rFonts w:asciiTheme="minorHAnsi" w:eastAsia="Arial" w:hAnsiTheme="minorHAnsi" w:cstheme="minorHAnsi"/>
          <w:i/>
          <w:spacing w:val="1"/>
          <w:w w:val="81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i/>
          <w:spacing w:val="1"/>
          <w:w w:val="81"/>
          <w:sz w:val="22"/>
          <w:szCs w:val="22"/>
        </w:rPr>
        <w:t>is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i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1989</w:t>
      </w:r>
    </w:p>
    <w:p w14:paraId="7D28205E" w14:textId="77777777" w:rsidR="00B41F36" w:rsidRPr="00967794" w:rsidRDefault="008A0B1F" w:rsidP="00967794">
      <w:pPr>
        <w:ind w:left="3217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i/>
          <w:spacing w:val="-1"/>
          <w:w w:val="81"/>
          <w:sz w:val="22"/>
          <w:szCs w:val="22"/>
        </w:rPr>
        <w:t>U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n</w:t>
      </w:r>
      <w:r w:rsidRPr="00967794">
        <w:rPr>
          <w:rFonts w:asciiTheme="minorHAnsi" w:eastAsia="Arial" w:hAnsiTheme="minorHAnsi" w:cstheme="minorHAnsi"/>
          <w:i/>
          <w:spacing w:val="1"/>
          <w:w w:val="81"/>
          <w:sz w:val="22"/>
          <w:szCs w:val="22"/>
        </w:rPr>
        <w:t>iv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i/>
          <w:spacing w:val="-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i/>
          <w:spacing w:val="1"/>
          <w:w w:val="81"/>
          <w:sz w:val="22"/>
          <w:szCs w:val="22"/>
        </w:rPr>
        <w:t>si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tät</w:t>
      </w:r>
      <w:r w:rsidRPr="00967794">
        <w:rPr>
          <w:rFonts w:asciiTheme="minorHAnsi" w:eastAsia="Arial" w:hAnsiTheme="minorHAnsi" w:cstheme="minorHAnsi"/>
          <w:i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W</w:t>
      </w:r>
      <w:r w:rsidRPr="00967794">
        <w:rPr>
          <w:rFonts w:asciiTheme="minorHAnsi" w:eastAsia="Arial" w:hAnsiTheme="minorHAnsi" w:cstheme="minorHAnsi"/>
          <w:i/>
          <w:spacing w:val="1"/>
          <w:w w:val="81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en,</w:t>
      </w:r>
      <w:r w:rsidRPr="00967794">
        <w:rPr>
          <w:rFonts w:asciiTheme="minorHAnsi" w:eastAsia="Arial" w:hAnsiTheme="minorHAnsi" w:cstheme="minorHAnsi"/>
          <w:i/>
          <w:spacing w:val="3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1</w:t>
      </w:r>
      <w:r w:rsidRPr="00967794">
        <w:rPr>
          <w:rFonts w:asciiTheme="minorHAnsi" w:eastAsia="Arial" w:hAnsiTheme="minorHAnsi" w:cstheme="minorHAnsi"/>
          <w:i/>
          <w:spacing w:val="2"/>
          <w:w w:val="81"/>
          <w:sz w:val="22"/>
          <w:szCs w:val="22"/>
        </w:rPr>
        <w:t>9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93</w:t>
      </w:r>
    </w:p>
    <w:p w14:paraId="076EC03F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3ED1DB5F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13D9A4FB" w14:textId="77777777" w:rsidR="00B41F36" w:rsidRPr="00967794" w:rsidRDefault="00B41F36" w:rsidP="00967794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F9AE004" w14:textId="77777777" w:rsidR="00B41F36" w:rsidRPr="00967794" w:rsidRDefault="008A0B1F" w:rsidP="00967794">
      <w:pPr>
        <w:spacing w:before="52"/>
        <w:ind w:left="3421" w:right="1072" w:hanging="3139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omputer</w:t>
      </w:r>
      <w:r w:rsidRPr="00967794">
        <w:rPr>
          <w:rFonts w:asciiTheme="minorHAnsi" w:eastAsia="Arial" w:hAnsiTheme="minorHAnsi" w:cstheme="minorHAnsi"/>
          <w:spacing w:val="10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2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ki</w:t>
      </w:r>
      <w:r w:rsidRPr="00967794">
        <w:rPr>
          <w:rFonts w:asciiTheme="minorHAnsi" w:eastAsia="Arial" w:hAnsiTheme="minorHAnsi" w:cstheme="minorHAnsi"/>
          <w:spacing w:val="-2"/>
          <w:w w:val="81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spacing w:val="6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2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nd</w:t>
      </w:r>
      <w:r w:rsidRPr="00967794">
        <w:rPr>
          <w:rFonts w:asciiTheme="minorHAnsi" w:eastAsia="Arial" w:hAnsiTheme="minorHAnsi" w:cstheme="minorHAnsi"/>
          <w:spacing w:val="5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2"/>
          <w:w w:val="81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ompe</w:t>
      </w:r>
      <w:r w:rsidRPr="00967794">
        <w:rPr>
          <w:rFonts w:asciiTheme="minorHAnsi" w:eastAsia="Arial" w:hAnsiTheme="minorHAnsi" w:cstheme="minorHAnsi"/>
          <w:spacing w:val="-2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-2"/>
          <w:w w:val="81"/>
          <w:sz w:val="22"/>
          <w:szCs w:val="22"/>
        </w:rPr>
        <w:t>n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es  </w:t>
      </w:r>
      <w:r w:rsidRPr="00967794">
        <w:rPr>
          <w:rFonts w:asciiTheme="minorHAnsi" w:eastAsia="Arial" w:hAnsiTheme="minorHAnsi" w:cstheme="minorHAnsi"/>
          <w:spacing w:val="11"/>
          <w:w w:val="81"/>
          <w:sz w:val="22"/>
          <w:szCs w:val="22"/>
        </w:rPr>
        <w:t xml:space="preserve"> </w:t>
      </w:r>
      <w:r w:rsidRPr="00967794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- </w:t>
      </w:r>
      <w:r w:rsidRPr="00967794">
        <w:rPr>
          <w:rFonts w:asciiTheme="minorHAnsi" w:eastAsia="Verdana" w:hAnsiTheme="minorHAnsi" w:cstheme="minorHAnsi"/>
          <w:spacing w:val="51"/>
          <w:position w:val="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co</w:t>
      </w:r>
      <w:r w:rsidRPr="00967794">
        <w:rPr>
          <w:rFonts w:asciiTheme="minorHAnsi" w:eastAsia="Arial" w:hAnsiTheme="minorHAnsi" w:cstheme="minorHAnsi"/>
          <w:spacing w:val="1"/>
          <w:w w:val="81"/>
          <w:position w:val="1"/>
          <w:sz w:val="22"/>
          <w:szCs w:val="22"/>
        </w:rPr>
        <w:t>mm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unication</w:t>
      </w:r>
      <w:r w:rsidRPr="00967794">
        <w:rPr>
          <w:rFonts w:asciiTheme="minorHAnsi" w:eastAsia="Arial" w:hAnsiTheme="minorHAnsi" w:cstheme="minorHAnsi"/>
          <w:spacing w:val="2"/>
          <w:w w:val="81"/>
          <w:position w:val="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ski</w:t>
      </w:r>
      <w:r w:rsidRPr="00967794">
        <w:rPr>
          <w:rFonts w:asciiTheme="minorHAnsi" w:eastAsia="Arial" w:hAnsiTheme="minorHAnsi" w:cstheme="minorHAnsi"/>
          <w:spacing w:val="2"/>
          <w:w w:val="81"/>
          <w:position w:val="1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ls,</w:t>
      </w:r>
      <w:r w:rsidRPr="00967794">
        <w:rPr>
          <w:rFonts w:asciiTheme="minorHAnsi" w:eastAsia="Arial" w:hAnsiTheme="minorHAnsi" w:cstheme="minorHAnsi"/>
          <w:spacing w:val="1"/>
          <w:w w:val="81"/>
          <w:position w:val="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team</w:t>
      </w:r>
      <w:r w:rsidRPr="00967794">
        <w:rPr>
          <w:rFonts w:asciiTheme="minorHAnsi" w:eastAsia="Arial" w:hAnsiTheme="minorHAnsi" w:cstheme="minorHAnsi"/>
          <w:spacing w:val="2"/>
          <w:w w:val="81"/>
          <w:position w:val="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wo</w:t>
      </w:r>
      <w:r w:rsidRPr="00967794">
        <w:rPr>
          <w:rFonts w:asciiTheme="minorHAnsi" w:eastAsia="Arial" w:hAnsiTheme="minorHAnsi" w:cstheme="minorHAnsi"/>
          <w:spacing w:val="1"/>
          <w:w w:val="81"/>
          <w:position w:val="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k,</w:t>
      </w:r>
      <w:r w:rsidRPr="00967794">
        <w:rPr>
          <w:rFonts w:asciiTheme="minorHAnsi" w:eastAsia="Arial" w:hAnsiTheme="minorHAnsi" w:cstheme="minorHAnsi"/>
          <w:spacing w:val="4"/>
          <w:w w:val="81"/>
          <w:position w:val="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ability</w:t>
      </w:r>
      <w:r w:rsidRPr="00967794">
        <w:rPr>
          <w:rFonts w:asciiTheme="minorHAnsi" w:eastAsia="Arial" w:hAnsiTheme="minorHAnsi" w:cstheme="minorHAnsi"/>
          <w:spacing w:val="1"/>
          <w:w w:val="81"/>
          <w:position w:val="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to</w:t>
      </w:r>
      <w:r w:rsidRPr="00967794">
        <w:rPr>
          <w:rFonts w:asciiTheme="minorHAnsi" w:eastAsia="Arial" w:hAnsiTheme="minorHAnsi" w:cstheme="minorHAnsi"/>
          <w:spacing w:val="2"/>
          <w:w w:val="81"/>
          <w:position w:val="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unde</w:t>
      </w:r>
      <w:r w:rsidRPr="00967794">
        <w:rPr>
          <w:rFonts w:asciiTheme="minorHAnsi" w:eastAsia="Arial" w:hAnsiTheme="minorHAnsi" w:cstheme="minorHAnsi"/>
          <w:spacing w:val="1"/>
          <w:w w:val="81"/>
          <w:position w:val="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stand</w:t>
      </w:r>
      <w:r w:rsidRPr="00967794">
        <w:rPr>
          <w:rFonts w:asciiTheme="minorHAnsi" w:eastAsia="Arial" w:hAnsiTheme="minorHAnsi" w:cstheme="minorHAnsi"/>
          <w:spacing w:val="2"/>
          <w:w w:val="81"/>
          <w:position w:val="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position w:val="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find</w:t>
      </w:r>
      <w:r w:rsidRPr="00967794">
        <w:rPr>
          <w:rFonts w:asciiTheme="minorHAnsi" w:eastAsia="Arial" w:hAnsiTheme="minorHAnsi" w:cstheme="minorHAnsi"/>
          <w:spacing w:val="2"/>
          <w:w w:val="81"/>
          <w:position w:val="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co</w:t>
      </w:r>
      <w:r w:rsidRPr="00967794">
        <w:rPr>
          <w:rFonts w:asciiTheme="minorHAnsi" w:eastAsia="Arial" w:hAnsiTheme="minorHAnsi" w:cstheme="minorHAnsi"/>
          <w:spacing w:val="2"/>
          <w:w w:val="81"/>
          <w:position w:val="1"/>
          <w:sz w:val="22"/>
          <w:szCs w:val="22"/>
        </w:rPr>
        <w:t>n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st</w:t>
      </w:r>
      <w:r w:rsidRPr="00967794">
        <w:rPr>
          <w:rFonts w:asciiTheme="minorHAnsi" w:eastAsia="Arial" w:hAnsiTheme="minorHAnsi" w:cstheme="minorHAnsi"/>
          <w:spacing w:val="1"/>
          <w:w w:val="81"/>
          <w:position w:val="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uctive</w:t>
      </w:r>
      <w:r w:rsidRPr="00967794">
        <w:rPr>
          <w:rFonts w:asciiTheme="minorHAnsi" w:eastAsia="Arial" w:hAnsiTheme="minorHAnsi" w:cstheme="minorHAnsi"/>
          <w:spacing w:val="2"/>
          <w:w w:val="81"/>
          <w:position w:val="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solutions</w:t>
      </w:r>
      <w:r w:rsidRPr="00967794">
        <w:rPr>
          <w:rFonts w:asciiTheme="minorHAnsi" w:eastAsia="Arial" w:hAnsiTheme="minorHAnsi" w:cstheme="minorHAnsi"/>
          <w:spacing w:val="1"/>
          <w:w w:val="81"/>
          <w:position w:val="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 xml:space="preserve">to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oble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s;</w:t>
      </w:r>
    </w:p>
    <w:p w14:paraId="1390C116" w14:textId="77777777" w:rsidR="00B41F36" w:rsidRPr="00967794" w:rsidRDefault="008A0B1F" w:rsidP="00967794">
      <w:pPr>
        <w:spacing w:before="13"/>
        <w:ind w:left="3421" w:right="3642" w:hanging="283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Verdana" w:hAnsiTheme="minorHAnsi" w:cstheme="minorHAnsi"/>
          <w:sz w:val="22"/>
          <w:szCs w:val="22"/>
        </w:rPr>
        <w:lastRenderedPageBreak/>
        <w:t xml:space="preserve">- </w:t>
      </w:r>
      <w:r w:rsidRPr="00967794">
        <w:rPr>
          <w:rFonts w:asciiTheme="minorHAnsi" w:eastAsia="Verdana" w:hAnsiTheme="minorHAnsi" w:cstheme="minorHAnsi"/>
          <w:spacing w:val="5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leade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ship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lectu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's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pe</w:t>
      </w:r>
      <w:r w:rsidRPr="00967794">
        <w:rPr>
          <w:rFonts w:asciiTheme="minorHAnsi" w:eastAsia="Arial" w:hAnsiTheme="minorHAnsi" w:cstheme="minorHAnsi"/>
          <w:spacing w:val="3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ences: Cont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ibutions</w:t>
      </w:r>
      <w:r w:rsidRPr="0096779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/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lectu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ofes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ional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confe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ences:</w:t>
      </w:r>
    </w:p>
    <w:p w14:paraId="334C3558" w14:textId="77777777" w:rsidR="00B41F36" w:rsidRPr="00967794" w:rsidRDefault="008A0B1F" w:rsidP="00967794">
      <w:pPr>
        <w:ind w:left="3421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Renewable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sou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ces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(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200</w:t>
      </w:r>
      <w:r w:rsidRPr="00967794">
        <w:rPr>
          <w:rFonts w:asciiTheme="minorHAnsi" w:eastAsia="Arial" w:hAnsiTheme="minorHAnsi" w:cstheme="minorHAnsi"/>
          <w:spacing w:val="3"/>
          <w:w w:val="81"/>
          <w:sz w:val="22"/>
          <w:szCs w:val="22"/>
        </w:rPr>
        <w:t>8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)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,</w:t>
      </w:r>
    </w:p>
    <w:p w14:paraId="0DA74E55" w14:textId="77777777" w:rsidR="00B41F36" w:rsidRPr="00967794" w:rsidRDefault="008A0B1F" w:rsidP="00967794">
      <w:pPr>
        <w:spacing w:before="5"/>
        <w:ind w:left="3421" w:right="4057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Confe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ence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(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2009,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2010,</w:t>
      </w:r>
      <w:r w:rsidRPr="00967794">
        <w:rPr>
          <w:rFonts w:asciiTheme="minorHAnsi" w:eastAsia="Arial" w:hAnsiTheme="minorHAnsi" w:cstheme="minorHAnsi"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2011,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2012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)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,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F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utu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(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2008,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2009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)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,</w:t>
      </w:r>
    </w:p>
    <w:p w14:paraId="6674D2CA" w14:textId="77777777" w:rsidR="00B41F36" w:rsidRPr="00967794" w:rsidRDefault="008A0B1F" w:rsidP="00967794">
      <w:pPr>
        <w:ind w:left="3421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Inte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national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F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um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(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D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F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bia)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(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2010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)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,</w:t>
      </w:r>
    </w:p>
    <w:p w14:paraId="2AC78D44" w14:textId="77777777" w:rsidR="00B41F36" w:rsidRPr="00967794" w:rsidRDefault="008A0B1F" w:rsidP="00967794">
      <w:pPr>
        <w:spacing w:before="5"/>
        <w:ind w:left="3421" w:right="2427"/>
        <w:rPr>
          <w:rFonts w:asciiTheme="minorHAnsi" w:eastAsia="Arial" w:hAnsiTheme="minorHAnsi" w:cstheme="minorHAnsi"/>
          <w:sz w:val="22"/>
          <w:szCs w:val="22"/>
        </w:rPr>
        <w:sectPr w:rsidR="00B41F36" w:rsidRPr="00967794">
          <w:type w:val="continuous"/>
          <w:pgSz w:w="11900" w:h="16840"/>
          <w:pgMar w:top="1580" w:right="460" w:bottom="280" w:left="580" w:header="720" w:footer="720" w:gutter="0"/>
          <w:cols w:space="720"/>
        </w:sect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Natu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gas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–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ansitional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fuel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wa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ds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low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-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bon 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society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201</w:t>
      </w:r>
      <w:r w:rsidRPr="00967794">
        <w:rPr>
          <w:rFonts w:asciiTheme="minorHAnsi" w:eastAsia="Arial" w:hAnsiTheme="minorHAnsi" w:cstheme="minorHAnsi"/>
          <w:spacing w:val="3"/>
          <w:w w:val="81"/>
          <w:sz w:val="22"/>
          <w:szCs w:val="22"/>
        </w:rPr>
        <w:t>1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)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, 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F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um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National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g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og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(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2011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)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,</w:t>
      </w:r>
    </w:p>
    <w:p w14:paraId="4483232C" w14:textId="77777777" w:rsidR="00B41F36" w:rsidRPr="00967794" w:rsidRDefault="008A0B1F" w:rsidP="00967794">
      <w:pPr>
        <w:spacing w:before="72"/>
        <w:ind w:left="1736" w:right="-38" w:hanging="886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lastRenderedPageBreak/>
        <w:t>O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rgan</w:t>
      </w:r>
      <w:r w:rsidRPr="00967794">
        <w:rPr>
          <w:rFonts w:asciiTheme="minorHAnsi" w:eastAsia="Arial" w:hAnsiTheme="minorHAnsi" w:cstheme="minorHAnsi"/>
          <w:spacing w:val="-2"/>
          <w:w w:val="82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at</w:t>
      </w:r>
      <w:r w:rsidRPr="00967794">
        <w:rPr>
          <w:rFonts w:asciiTheme="minorHAnsi" w:eastAsia="Arial" w:hAnsiTheme="minorHAnsi" w:cstheme="minorHAnsi"/>
          <w:spacing w:val="-2"/>
          <w:w w:val="82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onal</w:t>
      </w:r>
      <w:r w:rsidRPr="00967794">
        <w:rPr>
          <w:rFonts w:asciiTheme="minorHAnsi" w:eastAsia="Arial" w:hAnsiTheme="minorHAnsi" w:cstheme="minorHAnsi"/>
          <w:spacing w:val="-1"/>
          <w:w w:val="82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sk</w:t>
      </w:r>
      <w:r w:rsidRPr="00967794">
        <w:rPr>
          <w:rFonts w:asciiTheme="minorHAnsi" w:eastAsia="Arial" w:hAnsiTheme="minorHAnsi" w:cstheme="minorHAnsi"/>
          <w:spacing w:val="-2"/>
          <w:w w:val="82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ll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spacing w:val="-1"/>
          <w:w w:val="82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 xml:space="preserve">and </w:t>
      </w:r>
      <w:r w:rsidRPr="00967794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ompe</w:t>
      </w:r>
      <w:r w:rsidRPr="00967794">
        <w:rPr>
          <w:rFonts w:asciiTheme="minorHAnsi" w:eastAsia="Arial" w:hAnsiTheme="minorHAnsi" w:cstheme="minorHAnsi"/>
          <w:spacing w:val="-2"/>
          <w:w w:val="82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en</w:t>
      </w:r>
      <w:r w:rsidRPr="00967794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spacing w:val="-2"/>
          <w:w w:val="82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s</w:t>
      </w:r>
    </w:p>
    <w:p w14:paraId="75E93509" w14:textId="77777777" w:rsidR="00B41F36" w:rsidRPr="00967794" w:rsidRDefault="008A0B1F" w:rsidP="00967794">
      <w:pPr>
        <w:spacing w:before="66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hAnsiTheme="minorHAnsi" w:cstheme="minorHAnsi"/>
          <w:sz w:val="22"/>
          <w:szCs w:val="22"/>
        </w:rPr>
        <w:br w:type="column"/>
      </w:r>
      <w:r w:rsidRPr="00967794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967794">
        <w:rPr>
          <w:rFonts w:asciiTheme="minorHAnsi" w:eastAsia="Verdana" w:hAnsiTheme="minorHAnsi" w:cstheme="minorHAnsi"/>
          <w:spacing w:val="5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anaging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pany;</w:t>
      </w:r>
    </w:p>
    <w:p w14:paraId="0EA4833F" w14:textId="77777777" w:rsidR="00B41F36" w:rsidRPr="00967794" w:rsidRDefault="008A0B1F" w:rsidP="00967794">
      <w:pPr>
        <w:spacing w:before="1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967794">
        <w:rPr>
          <w:rFonts w:asciiTheme="minorHAnsi" w:eastAsia="Verdana" w:hAnsiTheme="minorHAnsi" w:cstheme="minorHAnsi"/>
          <w:spacing w:val="5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coo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dinating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ganising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wo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k</w:t>
      </w:r>
      <w:r w:rsidRPr="00967794">
        <w:rPr>
          <w:rFonts w:asciiTheme="minorHAnsi" w:eastAsia="Arial" w:hAnsiTheme="minorHAnsi" w:cstheme="minorHAnsi"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pany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with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h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asis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develop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issu</w:t>
      </w:r>
      <w:r w:rsidRPr="00967794">
        <w:rPr>
          <w:rFonts w:asciiTheme="minorHAnsi" w:eastAsia="Arial" w:hAnsiTheme="minorHAnsi" w:cstheme="minorHAnsi"/>
          <w:spacing w:val="3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</w:t>
      </w:r>
    </w:p>
    <w:p w14:paraId="584BCDCB" w14:textId="77777777" w:rsidR="00B41F36" w:rsidRPr="00967794" w:rsidRDefault="008A0B1F" w:rsidP="00967794">
      <w:pPr>
        <w:spacing w:before="17"/>
        <w:ind w:left="283" w:right="286" w:hanging="283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967794">
        <w:rPr>
          <w:rFonts w:asciiTheme="minorHAnsi" w:eastAsia="Verdana" w:hAnsiTheme="minorHAnsi" w:cstheme="minorHAnsi"/>
          <w:spacing w:val="5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leading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ategic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develop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ojects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(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ea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power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gene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ation,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apa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om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pleted int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oduction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enewable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sou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power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facili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y,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also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anaging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oject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</w:p>
    <w:p w14:paraId="6F22D0A4" w14:textId="77777777" w:rsidR="00B41F36" w:rsidRPr="00967794" w:rsidRDefault="008A0B1F" w:rsidP="00967794">
      <w:pPr>
        <w:ind w:left="283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const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uction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gas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-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steam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unit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adually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eplace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coal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with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nat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u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gas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)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;</w:t>
      </w:r>
    </w:p>
    <w:p w14:paraId="25AB1300" w14:textId="77777777" w:rsidR="00B41F36" w:rsidRPr="00967794" w:rsidRDefault="008A0B1F" w:rsidP="00967794">
      <w:pPr>
        <w:spacing w:before="16"/>
        <w:ind w:left="283" w:right="385" w:hanging="283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967794">
        <w:rPr>
          <w:rFonts w:asciiTheme="minorHAnsi" w:eastAsia="Verdana" w:hAnsiTheme="minorHAnsi" w:cstheme="minorHAnsi"/>
          <w:spacing w:val="5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leading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ticipating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negot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ations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(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nglish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an)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concluding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ag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ents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for i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ple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entation;</w:t>
      </w:r>
    </w:p>
    <w:p w14:paraId="2F049E60" w14:textId="77777777" w:rsidR="00B41F36" w:rsidRPr="00967794" w:rsidRDefault="008A0B1F" w:rsidP="00967794">
      <w:pPr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- </w:t>
      </w:r>
      <w:r w:rsidRPr="00967794">
        <w:rPr>
          <w:rFonts w:asciiTheme="minorHAnsi" w:eastAsia="Verdana" w:hAnsiTheme="minorHAnsi" w:cstheme="minorHAnsi"/>
          <w:spacing w:val="5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position w:val="-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ategic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planning:</w:t>
      </w:r>
    </w:p>
    <w:p w14:paraId="5F3C8544" w14:textId="77777777" w:rsidR="00B41F36" w:rsidRPr="00967794" w:rsidRDefault="008A0B1F" w:rsidP="00967794">
      <w:pPr>
        <w:spacing w:before="5"/>
        <w:ind w:left="283" w:right="86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-T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OL,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2005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- 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: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pany's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de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v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elop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ategy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with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key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dev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el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op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ent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ojects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der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to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achiev g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eater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gy</w:t>
      </w:r>
    </w:p>
    <w:p w14:paraId="2FD16AFB" w14:textId="77777777" w:rsidR="00B41F36" w:rsidRPr="00967794" w:rsidRDefault="008A0B1F" w:rsidP="00967794">
      <w:pPr>
        <w:ind w:left="283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efficiency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itigate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negat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ve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e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nvi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on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ental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pacts:</w:t>
      </w:r>
    </w:p>
    <w:p w14:paraId="1001DA88" w14:textId="77777777" w:rsidR="00B41F36" w:rsidRPr="00967794" w:rsidRDefault="008A0B1F" w:rsidP="00967794">
      <w:pPr>
        <w:ind w:left="283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1.   </w:t>
      </w:r>
      <w:r w:rsidRPr="00967794">
        <w:rPr>
          <w:rFonts w:asciiTheme="minorHAnsi" w:eastAsia="Arial" w:hAnsiTheme="minorHAnsi" w:cstheme="minorHAnsi"/>
          <w:spacing w:val="4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oduction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enewable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sou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into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oductions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cess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–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oject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pleted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2</w:t>
      </w:r>
    </w:p>
    <w:p w14:paraId="3229417D" w14:textId="77777777" w:rsidR="00B41F36" w:rsidRPr="00967794" w:rsidRDefault="008A0B1F" w:rsidP="00967794">
      <w:pPr>
        <w:ind w:left="283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2.   </w:t>
      </w:r>
      <w:r w:rsidRPr="00967794">
        <w:rPr>
          <w:rFonts w:asciiTheme="minorHAnsi" w:eastAsia="Arial" w:hAnsiTheme="minorHAnsi" w:cstheme="minorHAnsi"/>
          <w:spacing w:val="4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const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uction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gas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-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steam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unit</w:t>
      </w:r>
      <w:r w:rsidRPr="00967794">
        <w:rPr>
          <w:rFonts w:asciiTheme="minorHAnsi" w:eastAsia="Arial" w:hAnsiTheme="minorHAnsi" w:cstheme="minorHAnsi"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–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cu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ently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og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ess</w:t>
      </w:r>
    </w:p>
    <w:p w14:paraId="73C22715" w14:textId="77777777" w:rsidR="00B41F36" w:rsidRPr="00967794" w:rsidRDefault="008A0B1F" w:rsidP="00967794">
      <w:pPr>
        <w:ind w:left="283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3.   </w:t>
      </w:r>
      <w:r w:rsidRPr="00967794">
        <w:rPr>
          <w:rFonts w:asciiTheme="minorHAnsi" w:eastAsia="Arial" w:hAnsiTheme="minorHAnsi" w:cstheme="minorHAnsi"/>
          <w:spacing w:val="4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Re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ote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cooling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–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cu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ently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spacing w:val="3"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ess</w:t>
      </w:r>
    </w:p>
    <w:p w14:paraId="7A624630" w14:textId="77777777" w:rsidR="00B41F36" w:rsidRPr="00967794" w:rsidRDefault="008A0B1F" w:rsidP="00967794">
      <w:pPr>
        <w:ind w:left="283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4.   </w:t>
      </w:r>
      <w:r w:rsidRPr="00967794">
        <w:rPr>
          <w:rFonts w:asciiTheme="minorHAnsi" w:eastAsia="Arial" w:hAnsiTheme="minorHAnsi" w:cstheme="minorHAnsi"/>
          <w:spacing w:val="4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Waste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–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cu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ently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spacing w:val="3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og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ess</w:t>
      </w:r>
    </w:p>
    <w:p w14:paraId="272B9F7E" w14:textId="77777777" w:rsidR="00B41F36" w:rsidRPr="00967794" w:rsidRDefault="00B41F36" w:rsidP="00967794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F926895" w14:textId="77777777" w:rsidR="00B41F36" w:rsidRPr="00967794" w:rsidRDefault="008A0B1F" w:rsidP="00967794">
      <w:pPr>
        <w:ind w:left="79"/>
        <w:rPr>
          <w:rFonts w:asciiTheme="minorHAnsi" w:eastAsia="Arial" w:hAnsiTheme="minorHAnsi" w:cstheme="minorHAnsi"/>
          <w:sz w:val="22"/>
          <w:szCs w:val="22"/>
        </w:rPr>
        <w:sectPr w:rsidR="00B41F36" w:rsidRPr="00967794">
          <w:pgSz w:w="11900" w:h="16840"/>
          <w:pgMar w:top="820" w:right="480" w:bottom="280" w:left="760" w:header="0" w:footer="1076" w:gutter="0"/>
          <w:cols w:num="2" w:space="720" w:equalWidth="0">
            <w:col w:w="2811" w:space="147"/>
            <w:col w:w="7702"/>
          </w:cols>
        </w:sectPr>
      </w:pP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-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Qualification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to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fo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supe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vi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functions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(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since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2006)</w:t>
      </w:r>
    </w:p>
    <w:p w14:paraId="3EC304BB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5A994349" w14:textId="77777777" w:rsidR="00B41F36" w:rsidRPr="00967794" w:rsidRDefault="00B41F36" w:rsidP="00967794">
      <w:pPr>
        <w:spacing w:before="12"/>
        <w:rPr>
          <w:rFonts w:asciiTheme="minorHAnsi" w:hAnsiTheme="minorHAnsi" w:cstheme="minorHAnsi"/>
          <w:sz w:val="22"/>
          <w:szCs w:val="22"/>
        </w:rPr>
        <w:sectPr w:rsidR="00B41F36" w:rsidRPr="00967794">
          <w:type w:val="continuous"/>
          <w:pgSz w:w="11900" w:h="16840"/>
          <w:pgMar w:top="1580" w:right="480" w:bottom="280" w:left="760" w:header="720" w:footer="720" w:gutter="0"/>
          <w:cols w:space="720"/>
        </w:sectPr>
      </w:pPr>
    </w:p>
    <w:p w14:paraId="44B7410E" w14:textId="77777777" w:rsidR="00B41F36" w:rsidRPr="00967794" w:rsidRDefault="008A0B1F" w:rsidP="00967794">
      <w:pPr>
        <w:spacing w:before="25"/>
        <w:ind w:left="121" w:right="-58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Te</w:t>
      </w:r>
      <w:r w:rsidRPr="00967794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hn</w:t>
      </w:r>
      <w:r w:rsidRPr="00967794">
        <w:rPr>
          <w:rFonts w:asciiTheme="minorHAnsi" w:eastAsia="Arial" w:hAnsiTheme="minorHAnsi" w:cstheme="minorHAnsi"/>
          <w:spacing w:val="-2"/>
          <w:w w:val="82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al</w:t>
      </w:r>
      <w:r w:rsidRPr="00967794">
        <w:rPr>
          <w:rFonts w:asciiTheme="minorHAnsi" w:eastAsia="Arial" w:hAnsiTheme="minorHAnsi" w:cstheme="minorHAnsi"/>
          <w:spacing w:val="-1"/>
          <w:w w:val="82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sk</w:t>
      </w:r>
      <w:r w:rsidRPr="00967794">
        <w:rPr>
          <w:rFonts w:asciiTheme="minorHAnsi" w:eastAsia="Arial" w:hAnsiTheme="minorHAnsi" w:cstheme="minorHAnsi"/>
          <w:spacing w:val="-2"/>
          <w:w w:val="82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ll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spacing w:val="-1"/>
          <w:w w:val="82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-2"/>
          <w:w w:val="82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om</w:t>
      </w:r>
      <w:r w:rsidRPr="00967794">
        <w:rPr>
          <w:rFonts w:asciiTheme="minorHAnsi" w:eastAsia="Arial" w:hAnsiTheme="minorHAnsi" w:cstheme="minorHAnsi"/>
          <w:spacing w:val="-2"/>
          <w:w w:val="82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ete</w:t>
      </w:r>
      <w:r w:rsidRPr="00967794">
        <w:rPr>
          <w:rFonts w:asciiTheme="minorHAnsi" w:eastAsia="Arial" w:hAnsiTheme="minorHAnsi" w:cstheme="minorHAnsi"/>
          <w:spacing w:val="-2"/>
          <w:w w:val="82"/>
          <w:sz w:val="22"/>
          <w:szCs w:val="22"/>
        </w:rPr>
        <w:t>n</w:t>
      </w:r>
      <w:r w:rsidRPr="00967794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es</w:t>
      </w:r>
    </w:p>
    <w:p w14:paraId="45478164" w14:textId="77777777" w:rsidR="00B41F36" w:rsidRPr="00967794" w:rsidRDefault="00B41F36" w:rsidP="0096779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33BA1DB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01BD482C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55866BE4" w14:textId="77777777" w:rsidR="00B41F36" w:rsidRPr="00967794" w:rsidRDefault="008A0B1F" w:rsidP="00967794">
      <w:pPr>
        <w:ind w:left="102" w:right="-53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omputer</w:t>
      </w:r>
      <w:r w:rsidRPr="00967794">
        <w:rPr>
          <w:rFonts w:asciiTheme="minorHAnsi" w:eastAsia="Arial" w:hAnsiTheme="minorHAnsi" w:cstheme="minorHAnsi"/>
          <w:spacing w:val="10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2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ki</w:t>
      </w:r>
      <w:r w:rsidRPr="00967794">
        <w:rPr>
          <w:rFonts w:asciiTheme="minorHAnsi" w:eastAsia="Arial" w:hAnsiTheme="minorHAnsi" w:cstheme="minorHAnsi"/>
          <w:spacing w:val="-2"/>
          <w:w w:val="81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spacing w:val="6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2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nd</w:t>
      </w:r>
      <w:r w:rsidRPr="00967794">
        <w:rPr>
          <w:rFonts w:asciiTheme="minorHAnsi" w:eastAsia="Arial" w:hAnsiTheme="minorHAnsi" w:cstheme="minorHAnsi"/>
          <w:spacing w:val="5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2"/>
          <w:w w:val="82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ompe</w:t>
      </w:r>
      <w:r w:rsidRPr="00967794">
        <w:rPr>
          <w:rFonts w:asciiTheme="minorHAnsi" w:eastAsia="Arial" w:hAnsiTheme="minorHAnsi" w:cstheme="minorHAnsi"/>
          <w:spacing w:val="-2"/>
          <w:w w:val="82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-2"/>
          <w:w w:val="82"/>
          <w:sz w:val="22"/>
          <w:szCs w:val="22"/>
        </w:rPr>
        <w:t>n</w:t>
      </w:r>
      <w:r w:rsidRPr="00967794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es</w:t>
      </w:r>
    </w:p>
    <w:p w14:paraId="20E5F49B" w14:textId="77777777" w:rsidR="00B41F36" w:rsidRPr="00967794" w:rsidRDefault="008A0B1F" w:rsidP="00967794">
      <w:pPr>
        <w:spacing w:before="23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hAnsiTheme="minorHAnsi" w:cstheme="minorHAnsi"/>
          <w:sz w:val="22"/>
          <w:szCs w:val="22"/>
        </w:rPr>
        <w:br w:type="column"/>
      </w:r>
      <w:r w:rsidRPr="00967794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967794">
        <w:rPr>
          <w:rFonts w:asciiTheme="minorHAnsi" w:eastAsia="Verdana" w:hAnsiTheme="minorHAnsi" w:cstheme="minorHAnsi"/>
          <w:spacing w:val="5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K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nowledge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 14001</w:t>
      </w:r>
      <w:r w:rsidRPr="00967794">
        <w:rPr>
          <w:rFonts w:asciiTheme="minorHAnsi" w:eastAsia="Arial" w:hAnsiTheme="minorHAnsi" w:cstheme="minorHAnsi"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nvi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on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ental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anage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y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tem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9001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Qualit</w:t>
      </w:r>
    </w:p>
    <w:p w14:paraId="30E5A292" w14:textId="77777777" w:rsidR="00B41F36" w:rsidRPr="00967794" w:rsidRDefault="008A0B1F" w:rsidP="00967794">
      <w:pPr>
        <w:ind w:left="283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anage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ystem</w:t>
      </w:r>
    </w:p>
    <w:p w14:paraId="749A80B8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66491032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1BFF4A06" w14:textId="77777777" w:rsidR="00B41F36" w:rsidRPr="00967794" w:rsidRDefault="00B41F36" w:rsidP="00967794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BC78553" w14:textId="77777777" w:rsidR="00B41F36" w:rsidRPr="00967794" w:rsidRDefault="008A0B1F" w:rsidP="00967794">
      <w:pPr>
        <w:ind w:left="326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Verdana" w:hAnsiTheme="minorHAnsi" w:cstheme="minorHAnsi"/>
          <w:sz w:val="22"/>
          <w:szCs w:val="22"/>
        </w:rPr>
        <w:t xml:space="preserve">-  </w:t>
      </w:r>
      <w:r w:rsidRPr="00967794">
        <w:rPr>
          <w:rFonts w:asciiTheme="minorHAnsi" w:eastAsia="Verdana" w:hAnsiTheme="minorHAnsi" w:cstheme="minorHAnsi"/>
          <w:spacing w:val="58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good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knowledge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Wind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ws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3"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</w:t>
      </w:r>
    </w:p>
    <w:p w14:paraId="20527D06" w14:textId="77777777" w:rsidR="00B41F36" w:rsidRPr="00967794" w:rsidRDefault="008A0B1F" w:rsidP="00967794">
      <w:pPr>
        <w:ind w:left="326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-  </w:t>
      </w:r>
      <w:r w:rsidRPr="00967794">
        <w:rPr>
          <w:rFonts w:asciiTheme="minorHAnsi" w:eastAsia="Verdana" w:hAnsiTheme="minorHAnsi" w:cstheme="minorHAnsi"/>
          <w:spacing w:val="58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good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knowledge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Wind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ws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app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ications</w:t>
      </w:r>
    </w:p>
    <w:p w14:paraId="179307AE" w14:textId="77777777" w:rsidR="00B41F36" w:rsidRPr="00967794" w:rsidRDefault="008A0B1F" w:rsidP="00967794">
      <w:pPr>
        <w:ind w:left="326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-  </w:t>
      </w:r>
      <w:r w:rsidRPr="00967794">
        <w:rPr>
          <w:rFonts w:asciiTheme="minorHAnsi" w:eastAsia="Verdana" w:hAnsiTheme="minorHAnsi" w:cstheme="minorHAnsi"/>
          <w:spacing w:val="58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good</w:t>
      </w:r>
      <w:r w:rsidRPr="00967794">
        <w:rPr>
          <w:rFonts w:asciiTheme="minorHAnsi" w:eastAsia="Arial" w:hAnsiTheme="minorHAnsi" w:cstheme="minorHAnsi"/>
          <w:spacing w:val="7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knowledge</w:t>
      </w:r>
      <w:r w:rsidRPr="00967794">
        <w:rPr>
          <w:rFonts w:asciiTheme="minorHAnsi" w:eastAsia="Arial" w:hAnsiTheme="minorHAnsi" w:cstheme="minorHAnsi"/>
          <w:spacing w:val="12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3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spacing w:val="-1"/>
          <w:w w:val="80"/>
          <w:position w:val="-1"/>
          <w:sz w:val="22"/>
          <w:szCs w:val="22"/>
        </w:rPr>
        <w:t>B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spacing w:val="5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Lot</w:t>
      </w:r>
      <w:r w:rsidRPr="00967794">
        <w:rPr>
          <w:rFonts w:asciiTheme="minorHAnsi" w:eastAsia="Arial" w:hAnsiTheme="minorHAnsi" w:cstheme="minorHAnsi"/>
          <w:spacing w:val="2"/>
          <w:w w:val="80"/>
          <w:position w:val="-1"/>
          <w:sz w:val="22"/>
          <w:szCs w:val="22"/>
        </w:rPr>
        <w:t>u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spacing w:val="7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N</w:t>
      </w:r>
      <w:r w:rsidRPr="00967794">
        <w:rPr>
          <w:rFonts w:asciiTheme="minorHAnsi" w:eastAsia="Arial" w:hAnsiTheme="minorHAnsi" w:cstheme="minorHAnsi"/>
          <w:spacing w:val="2"/>
          <w:w w:val="80"/>
          <w:position w:val="-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tes</w:t>
      </w:r>
      <w:r w:rsidRPr="00967794">
        <w:rPr>
          <w:rFonts w:asciiTheme="minorHAnsi" w:eastAsia="Arial" w:hAnsiTheme="minorHAnsi" w:cstheme="minorHAnsi"/>
          <w:spacing w:val="7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business</w:t>
      </w:r>
      <w:r w:rsidRPr="00967794">
        <w:rPr>
          <w:rFonts w:asciiTheme="minorHAnsi" w:eastAsia="Arial" w:hAnsiTheme="minorHAnsi" w:cstheme="minorHAnsi"/>
          <w:spacing w:val="9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appl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cation</w:t>
      </w:r>
    </w:p>
    <w:p w14:paraId="7E9A5009" w14:textId="77777777" w:rsidR="00B41F36" w:rsidRPr="00967794" w:rsidRDefault="008A0B1F" w:rsidP="00967794">
      <w:pPr>
        <w:spacing w:before="1"/>
        <w:ind w:left="326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Verdana" w:hAnsiTheme="minorHAnsi" w:cstheme="minorHAnsi"/>
          <w:sz w:val="22"/>
          <w:szCs w:val="22"/>
        </w:rPr>
        <w:t xml:space="preserve">-  </w:t>
      </w:r>
      <w:r w:rsidRPr="00967794">
        <w:rPr>
          <w:rFonts w:asciiTheme="minorHAnsi" w:eastAsia="Verdana" w:hAnsiTheme="minorHAnsi" w:cstheme="minorHAnsi"/>
          <w:spacing w:val="58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good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knowledge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SA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 info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ation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platfo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m</w:t>
      </w:r>
    </w:p>
    <w:p w14:paraId="00FD6175" w14:textId="77777777" w:rsidR="00B41F36" w:rsidRPr="00967794" w:rsidRDefault="008A0B1F" w:rsidP="00967794">
      <w:pPr>
        <w:ind w:left="326"/>
        <w:rPr>
          <w:rFonts w:asciiTheme="minorHAnsi" w:eastAsia="Arial" w:hAnsiTheme="minorHAnsi" w:cstheme="minorHAnsi"/>
          <w:sz w:val="22"/>
          <w:szCs w:val="22"/>
        </w:rPr>
        <w:sectPr w:rsidR="00B41F36" w:rsidRPr="00967794">
          <w:type w:val="continuous"/>
          <w:pgSz w:w="11900" w:h="16840"/>
          <w:pgMar w:top="1580" w:right="480" w:bottom="280" w:left="760" w:header="720" w:footer="720" w:gutter="0"/>
          <w:cols w:num="2" w:space="720" w:equalWidth="0">
            <w:col w:w="2811" w:space="147"/>
            <w:col w:w="7702"/>
          </w:cols>
        </w:sectPr>
      </w:pPr>
      <w:r w:rsidRPr="0096779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-  </w:t>
      </w:r>
      <w:r w:rsidRPr="00967794">
        <w:rPr>
          <w:rFonts w:asciiTheme="minorHAnsi" w:eastAsia="Verdana" w:hAnsiTheme="minorHAnsi" w:cstheme="minorHAnsi"/>
          <w:spacing w:val="58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good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knowledge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Qui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k</w:t>
      </w:r>
      <w:r w:rsidRPr="00967794">
        <w:rPr>
          <w:rFonts w:asciiTheme="minorHAnsi" w:eastAsia="Arial" w:hAnsiTheme="minorHAnsi" w:cstheme="minorHAnsi"/>
          <w:spacing w:val="-1"/>
          <w:w w:val="81"/>
          <w:position w:val="-1"/>
          <w:sz w:val="22"/>
          <w:szCs w:val="22"/>
        </w:rPr>
        <w:t>V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w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b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>u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siness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info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rm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ation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system</w:t>
      </w:r>
    </w:p>
    <w:p w14:paraId="13908678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2A836F94" w14:textId="77777777" w:rsidR="00B41F36" w:rsidRPr="00967794" w:rsidRDefault="00B41F36" w:rsidP="00967794">
      <w:pPr>
        <w:spacing w:before="16"/>
        <w:rPr>
          <w:rFonts w:asciiTheme="minorHAnsi" w:hAnsiTheme="minorHAnsi" w:cstheme="minorHAnsi"/>
          <w:sz w:val="22"/>
          <w:szCs w:val="22"/>
        </w:rPr>
        <w:sectPr w:rsidR="00B41F36" w:rsidRPr="00967794">
          <w:type w:val="continuous"/>
          <w:pgSz w:w="11900" w:h="16840"/>
          <w:pgMar w:top="1580" w:right="480" w:bottom="280" w:left="760" w:header="720" w:footer="720" w:gutter="0"/>
          <w:cols w:space="720"/>
        </w:sectPr>
      </w:pPr>
    </w:p>
    <w:p w14:paraId="0F5C58C6" w14:textId="77777777" w:rsidR="00B41F36" w:rsidRPr="00967794" w:rsidRDefault="008A0B1F" w:rsidP="00967794">
      <w:pPr>
        <w:spacing w:before="23"/>
        <w:ind w:left="663" w:right="-53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rt</w:t>
      </w:r>
      <w:r w:rsidRPr="00967794">
        <w:rPr>
          <w:rFonts w:asciiTheme="minorHAnsi" w:eastAsia="Arial" w:hAnsiTheme="minorHAnsi" w:cstheme="minorHAnsi"/>
          <w:spacing w:val="4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ski</w:t>
      </w:r>
      <w:r w:rsidRPr="00967794">
        <w:rPr>
          <w:rFonts w:asciiTheme="minorHAnsi" w:eastAsia="Arial" w:hAnsiTheme="minorHAnsi" w:cstheme="minorHAnsi"/>
          <w:spacing w:val="-2"/>
          <w:w w:val="81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spacing w:val="7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2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nd</w:t>
      </w:r>
      <w:r w:rsidRPr="00967794">
        <w:rPr>
          <w:rFonts w:asciiTheme="minorHAnsi" w:eastAsia="Arial" w:hAnsiTheme="minorHAnsi" w:cstheme="minorHAnsi"/>
          <w:spacing w:val="5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2"/>
          <w:w w:val="82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ompe</w:t>
      </w:r>
      <w:r w:rsidRPr="00967794">
        <w:rPr>
          <w:rFonts w:asciiTheme="minorHAnsi" w:eastAsia="Arial" w:hAnsiTheme="minorHAnsi" w:cstheme="minorHAnsi"/>
          <w:spacing w:val="-2"/>
          <w:w w:val="82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en</w:t>
      </w:r>
      <w:r w:rsidRPr="00967794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spacing w:val="-2"/>
          <w:w w:val="82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s</w:t>
      </w:r>
    </w:p>
    <w:p w14:paraId="64C65126" w14:textId="77777777" w:rsidR="00B41F36" w:rsidRPr="00967794" w:rsidRDefault="008A0B1F" w:rsidP="00967794">
      <w:pPr>
        <w:spacing w:before="5"/>
        <w:rPr>
          <w:rFonts w:asciiTheme="minorHAnsi" w:hAnsiTheme="minorHAnsi" w:cstheme="minorHAnsi"/>
          <w:sz w:val="22"/>
          <w:szCs w:val="22"/>
        </w:rPr>
      </w:pPr>
      <w:r w:rsidRPr="00967794">
        <w:rPr>
          <w:rFonts w:asciiTheme="minorHAnsi" w:hAnsiTheme="minorHAnsi" w:cstheme="minorHAnsi"/>
          <w:sz w:val="22"/>
          <w:szCs w:val="22"/>
        </w:rPr>
        <w:br w:type="column"/>
      </w:r>
    </w:p>
    <w:p w14:paraId="2723FD41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2AB76BB3" w14:textId="77777777" w:rsidR="00B41F36" w:rsidRPr="00967794" w:rsidRDefault="008A0B1F" w:rsidP="00967794">
      <w:pPr>
        <w:rPr>
          <w:rFonts w:asciiTheme="minorHAnsi" w:eastAsia="Arial" w:hAnsiTheme="minorHAnsi" w:cstheme="minorHAnsi"/>
          <w:sz w:val="22"/>
          <w:szCs w:val="22"/>
        </w:rPr>
        <w:sectPr w:rsidR="00B41F36" w:rsidRPr="00967794">
          <w:type w:val="continuous"/>
          <w:pgSz w:w="11900" w:h="16840"/>
          <w:pgMar w:top="1580" w:right="480" w:bottom="280" w:left="760" w:header="720" w:footer="720" w:gutter="0"/>
          <w:cols w:num="2" w:space="720" w:equalWidth="0">
            <w:col w:w="2811" w:space="473"/>
            <w:col w:w="7376"/>
          </w:cols>
        </w:sectPr>
      </w:pPr>
      <w:r w:rsidRPr="00967794">
        <w:rPr>
          <w:rFonts w:asciiTheme="minorHAnsi" w:eastAsia="Verdana" w:hAnsiTheme="minorHAnsi" w:cstheme="minorHAnsi"/>
          <w:sz w:val="22"/>
          <w:szCs w:val="22"/>
        </w:rPr>
        <w:t xml:space="preserve">-  </w:t>
      </w:r>
      <w:r w:rsidRPr="00967794">
        <w:rPr>
          <w:rFonts w:asciiTheme="minorHAnsi" w:eastAsia="Verdana" w:hAnsiTheme="minorHAnsi" w:cstheme="minorHAnsi"/>
          <w:spacing w:val="58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basic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knowledge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u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ic</w:t>
      </w:r>
    </w:p>
    <w:p w14:paraId="59AB77A2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2219783E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462695B3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5149D030" w14:textId="77777777" w:rsidR="00B41F36" w:rsidRPr="00967794" w:rsidRDefault="008A0B1F" w:rsidP="00967794">
      <w:pPr>
        <w:spacing w:before="21"/>
        <w:ind w:left="442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hAnsiTheme="minorHAnsi" w:cstheme="minorHAnsi"/>
          <w:sz w:val="22"/>
          <w:szCs w:val="22"/>
        </w:rPr>
        <w:pict w14:anchorId="2137C8BF">
          <v:group id="_x0000_s1026" style="position:absolute;left:0;text-align:left;margin-left:184.15pt;margin-top:43.55pt;width:0;height:681.25pt;z-index:-251657216;mso-position-horizontal-relative:page;mso-position-vertical-relative:page" coordorigin="3683,871" coordsize="0,13625">
            <v:shape id="_x0000_s1027" style="position:absolute;left:3683;top:871;width:0;height:13625" coordorigin="3683,871" coordsize="0,13625" path="m3683,871r,13625e" filled="f" strokeweight=".07744mm">
              <v:path arrowok="t"/>
            </v:shape>
            <w10:wrap anchorx="page" anchory="page"/>
          </v:group>
        </w:pic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ther</w:t>
      </w:r>
      <w:r w:rsidRPr="00967794">
        <w:rPr>
          <w:rFonts w:asciiTheme="minorHAnsi" w:eastAsia="Arial" w:hAnsiTheme="minorHAnsi" w:cstheme="minorHAnsi"/>
          <w:spacing w:val="6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2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ki</w:t>
      </w:r>
      <w:r w:rsidRPr="00967794">
        <w:rPr>
          <w:rFonts w:asciiTheme="minorHAnsi" w:eastAsia="Arial" w:hAnsiTheme="minorHAnsi" w:cstheme="minorHAnsi"/>
          <w:spacing w:val="-2"/>
          <w:w w:val="81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spacing w:val="6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2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nd</w:t>
      </w:r>
      <w:r w:rsidRPr="00967794">
        <w:rPr>
          <w:rFonts w:asciiTheme="minorHAnsi" w:eastAsia="Arial" w:hAnsiTheme="minorHAnsi" w:cstheme="minorHAnsi"/>
          <w:spacing w:val="5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2"/>
          <w:w w:val="81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ompe</w:t>
      </w:r>
      <w:r w:rsidRPr="00967794">
        <w:rPr>
          <w:rFonts w:asciiTheme="minorHAnsi" w:eastAsia="Arial" w:hAnsiTheme="minorHAnsi" w:cstheme="minorHAnsi"/>
          <w:spacing w:val="-2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en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spacing w:val="-2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 xml:space="preserve">s        </w:t>
      </w:r>
      <w:r w:rsidRPr="00967794">
        <w:rPr>
          <w:rFonts w:asciiTheme="minorHAnsi" w:eastAsia="Arial" w:hAnsiTheme="minorHAnsi" w:cstheme="minorHAnsi"/>
          <w:spacing w:val="41"/>
          <w:w w:val="81"/>
          <w:sz w:val="22"/>
          <w:szCs w:val="22"/>
        </w:rPr>
        <w:t xml:space="preserve"> </w:t>
      </w:r>
      <w:r w:rsidRPr="00967794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-  </w:t>
      </w:r>
      <w:r w:rsidRPr="00967794">
        <w:rPr>
          <w:rFonts w:asciiTheme="minorHAnsi" w:eastAsia="Verdana" w:hAnsiTheme="minorHAnsi" w:cstheme="minorHAnsi"/>
          <w:spacing w:val="58"/>
          <w:position w:val="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scuba</w:t>
      </w:r>
      <w:r w:rsidRPr="00967794">
        <w:rPr>
          <w:rFonts w:asciiTheme="minorHAnsi" w:eastAsia="Arial" w:hAnsiTheme="minorHAnsi" w:cstheme="minorHAnsi"/>
          <w:spacing w:val="2"/>
          <w:w w:val="81"/>
          <w:position w:val="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diving,</w:t>
      </w:r>
      <w:r w:rsidRPr="00967794">
        <w:rPr>
          <w:rFonts w:asciiTheme="minorHAnsi" w:eastAsia="Arial" w:hAnsiTheme="minorHAnsi" w:cstheme="minorHAnsi"/>
          <w:spacing w:val="1"/>
          <w:w w:val="81"/>
          <w:position w:val="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unde</w:t>
      </w:r>
      <w:r w:rsidRPr="00967794">
        <w:rPr>
          <w:rFonts w:asciiTheme="minorHAnsi" w:eastAsia="Arial" w:hAnsiTheme="minorHAnsi" w:cstheme="minorHAnsi"/>
          <w:spacing w:val="1"/>
          <w:w w:val="81"/>
          <w:position w:val="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water</w:t>
      </w:r>
      <w:r w:rsidRPr="00967794">
        <w:rPr>
          <w:rFonts w:asciiTheme="minorHAnsi" w:eastAsia="Arial" w:hAnsiTheme="minorHAnsi" w:cstheme="minorHAnsi"/>
          <w:spacing w:val="2"/>
          <w:w w:val="81"/>
          <w:position w:val="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1"/>
          <w:sz w:val="22"/>
          <w:szCs w:val="22"/>
        </w:rPr>
        <w:t>fishing</w:t>
      </w:r>
    </w:p>
    <w:p w14:paraId="17C4AB50" w14:textId="77777777" w:rsidR="00B41F36" w:rsidRPr="00967794" w:rsidRDefault="008A0B1F" w:rsidP="00967794">
      <w:pPr>
        <w:ind w:left="3284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Verdana" w:hAnsiTheme="minorHAnsi" w:cstheme="minorHAnsi"/>
          <w:sz w:val="22"/>
          <w:szCs w:val="22"/>
        </w:rPr>
        <w:t xml:space="preserve">-  </w:t>
      </w:r>
      <w:r w:rsidRPr="00967794">
        <w:rPr>
          <w:rFonts w:asciiTheme="minorHAnsi" w:eastAsia="Verdana" w:hAnsiTheme="minorHAnsi" w:cstheme="minorHAnsi"/>
          <w:spacing w:val="58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unning,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iathlon</w:t>
      </w:r>
    </w:p>
    <w:p w14:paraId="6EECE8C9" w14:textId="77777777" w:rsidR="00B41F36" w:rsidRPr="00967794" w:rsidRDefault="008A0B1F" w:rsidP="00967794">
      <w:pPr>
        <w:ind w:left="3284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-  </w:t>
      </w:r>
      <w:r w:rsidRPr="00967794">
        <w:rPr>
          <w:rFonts w:asciiTheme="minorHAnsi" w:eastAsia="Verdana" w:hAnsiTheme="minorHAnsi" w:cstheme="minorHAnsi"/>
          <w:spacing w:val="58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tennis</w:t>
      </w:r>
    </w:p>
    <w:p w14:paraId="11AB673A" w14:textId="77777777" w:rsidR="00B41F36" w:rsidRPr="00967794" w:rsidRDefault="00B41F36" w:rsidP="0096779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7A3C773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61278D7F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456C31C1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  <w:sectPr w:rsidR="00B41F36" w:rsidRPr="00967794">
          <w:type w:val="continuous"/>
          <w:pgSz w:w="11900" w:h="16840"/>
          <w:pgMar w:top="1580" w:right="480" w:bottom="280" w:left="760" w:header="720" w:footer="720" w:gutter="0"/>
          <w:cols w:space="720"/>
        </w:sectPr>
      </w:pPr>
    </w:p>
    <w:p w14:paraId="62BD932D" w14:textId="77777777" w:rsidR="00B41F36" w:rsidRPr="00967794" w:rsidRDefault="008A0B1F" w:rsidP="00967794">
      <w:pPr>
        <w:spacing w:before="28"/>
        <w:ind w:left="1426" w:right="-58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spacing w:val="-1"/>
          <w:w w:val="82"/>
          <w:sz w:val="22"/>
          <w:szCs w:val="22"/>
        </w:rPr>
        <w:t>D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ivi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ng</w:t>
      </w:r>
      <w:r w:rsidRPr="00967794">
        <w:rPr>
          <w:rFonts w:asciiTheme="minorHAnsi" w:eastAsia="Arial" w:hAnsiTheme="minorHAnsi" w:cstheme="minorHAnsi"/>
          <w:spacing w:val="-2"/>
          <w:w w:val="82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lic</w:t>
      </w:r>
      <w:r w:rsidRPr="00967794">
        <w:rPr>
          <w:rFonts w:asciiTheme="minorHAnsi" w:eastAsia="Arial" w:hAnsiTheme="minorHAnsi" w:cstheme="minorHAnsi"/>
          <w:spacing w:val="-2"/>
          <w:w w:val="82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n</w:t>
      </w:r>
      <w:r w:rsidRPr="00967794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-2"/>
          <w:w w:val="82"/>
          <w:sz w:val="22"/>
          <w:szCs w:val="22"/>
        </w:rPr>
        <w:t>(</w:t>
      </w:r>
      <w:r w:rsidRPr="00967794">
        <w:rPr>
          <w:rFonts w:asciiTheme="minorHAnsi" w:eastAsia="Arial" w:hAnsiTheme="minorHAnsi" w:cstheme="minorHAnsi"/>
          <w:spacing w:val="1"/>
          <w:w w:val="82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2"/>
          <w:sz w:val="22"/>
          <w:szCs w:val="22"/>
        </w:rPr>
        <w:t>)</w:t>
      </w:r>
    </w:p>
    <w:p w14:paraId="1DC40BED" w14:textId="77777777" w:rsidR="00B41F36" w:rsidRPr="00967794" w:rsidRDefault="00B41F36" w:rsidP="0096779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50A5021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77B0AAF9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4F9BFA02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2DD2F9C4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11C4A248" w14:textId="77777777" w:rsidR="00B41F36" w:rsidRPr="00967794" w:rsidRDefault="008A0B1F" w:rsidP="00967794">
      <w:pPr>
        <w:ind w:left="1074" w:right="-53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i/>
          <w:spacing w:val="-1"/>
          <w:w w:val="8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dd</w:t>
      </w:r>
      <w:r w:rsidRPr="00967794">
        <w:rPr>
          <w:rFonts w:asciiTheme="minorHAnsi" w:eastAsia="Arial" w:hAnsiTheme="minorHAnsi" w:cstheme="minorHAnsi"/>
          <w:i/>
          <w:spacing w:val="1"/>
          <w:w w:val="81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i/>
          <w:spacing w:val="1"/>
          <w:w w:val="81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i/>
          <w:spacing w:val="-2"/>
          <w:w w:val="81"/>
          <w:sz w:val="22"/>
          <w:szCs w:val="22"/>
        </w:rPr>
        <w:t>n</w:t>
      </w:r>
      <w:r w:rsidRPr="00967794">
        <w:rPr>
          <w:rFonts w:asciiTheme="minorHAnsi" w:eastAsia="Arial" w:hAnsiTheme="minorHAnsi" w:cstheme="minorHAnsi"/>
          <w:i/>
          <w:w w:val="81"/>
          <w:sz w:val="22"/>
          <w:szCs w:val="22"/>
        </w:rPr>
        <w:t>al</w:t>
      </w:r>
      <w:r w:rsidRPr="00967794">
        <w:rPr>
          <w:rFonts w:asciiTheme="minorHAnsi" w:eastAsia="Arial" w:hAnsiTheme="minorHAnsi" w:cstheme="minorHAnsi"/>
          <w:i/>
          <w:spacing w:val="1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i/>
          <w:spacing w:val="1"/>
          <w:w w:val="82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i/>
          <w:spacing w:val="-2"/>
          <w:w w:val="82"/>
          <w:sz w:val="22"/>
          <w:szCs w:val="22"/>
        </w:rPr>
        <w:t>n</w:t>
      </w:r>
      <w:r w:rsidRPr="00967794">
        <w:rPr>
          <w:rFonts w:asciiTheme="minorHAnsi" w:eastAsia="Arial" w:hAnsiTheme="minorHAnsi" w:cstheme="minorHAnsi"/>
          <w:i/>
          <w:w w:val="82"/>
          <w:sz w:val="22"/>
          <w:szCs w:val="22"/>
        </w:rPr>
        <w:t>forma</w:t>
      </w:r>
      <w:r w:rsidRPr="00967794">
        <w:rPr>
          <w:rFonts w:asciiTheme="minorHAnsi" w:eastAsia="Arial" w:hAnsiTheme="minorHAnsi" w:cstheme="minorHAnsi"/>
          <w:i/>
          <w:spacing w:val="-2"/>
          <w:w w:val="82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i/>
          <w:spacing w:val="1"/>
          <w:w w:val="82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i/>
          <w:w w:val="82"/>
          <w:sz w:val="22"/>
          <w:szCs w:val="22"/>
        </w:rPr>
        <w:t>on</w:t>
      </w:r>
    </w:p>
    <w:p w14:paraId="3F9261F9" w14:textId="77777777" w:rsidR="00B41F36" w:rsidRPr="00967794" w:rsidRDefault="008A0B1F" w:rsidP="00967794">
      <w:pPr>
        <w:spacing w:before="26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hAnsiTheme="minorHAnsi" w:cstheme="minorHAnsi"/>
          <w:sz w:val="22"/>
          <w:szCs w:val="22"/>
        </w:rPr>
        <w:br w:type="column"/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Catego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B</w:t>
      </w:r>
    </w:p>
    <w:p w14:paraId="6DC561AD" w14:textId="77777777" w:rsidR="00B41F36" w:rsidRPr="00967794" w:rsidRDefault="00B41F36" w:rsidP="0096779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84109FB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0228BDD3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700700BF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57B488F6" w14:textId="77777777" w:rsidR="00B41F36" w:rsidRPr="00967794" w:rsidRDefault="00B41F36" w:rsidP="00967794">
      <w:pPr>
        <w:rPr>
          <w:rFonts w:asciiTheme="minorHAnsi" w:hAnsiTheme="minorHAnsi" w:cstheme="minorHAnsi"/>
          <w:sz w:val="22"/>
          <w:szCs w:val="22"/>
        </w:rPr>
      </w:pPr>
    </w:p>
    <w:p w14:paraId="43F73396" w14:textId="77777777" w:rsidR="00B41F36" w:rsidRPr="00967794" w:rsidRDefault="008A0B1F" w:rsidP="00967794">
      <w:pPr>
        <w:ind w:left="247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Verdana" w:hAnsiTheme="minorHAnsi" w:cstheme="minorHAnsi"/>
          <w:sz w:val="22"/>
          <w:szCs w:val="22"/>
        </w:rPr>
        <w:t xml:space="preserve">-  </w:t>
      </w:r>
      <w:r w:rsidRPr="00967794">
        <w:rPr>
          <w:rFonts w:asciiTheme="minorHAnsi" w:eastAsia="Verdana" w:hAnsiTheme="minorHAnsi" w:cstheme="minorHAnsi"/>
          <w:spacing w:val="58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ber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City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lecto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al</w:t>
      </w:r>
      <w:r w:rsidRPr="00967794">
        <w:rPr>
          <w:rFonts w:asciiTheme="minorHAnsi" w:eastAsia="Arial" w:hAnsiTheme="minorHAnsi" w:cstheme="minorHAnsi"/>
          <w:spacing w:val="3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mm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ission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(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2004</w:t>
      </w:r>
      <w:r w:rsidRPr="00967794">
        <w:rPr>
          <w:rFonts w:asciiTheme="minorHAnsi" w:eastAsia="Arial" w:hAnsiTheme="minorHAnsi" w:cstheme="minorHAnsi"/>
          <w:spacing w:val="2"/>
          <w:w w:val="8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onwa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ds)</w:t>
      </w:r>
    </w:p>
    <w:p w14:paraId="7D82E2BF" w14:textId="77777777" w:rsidR="00B41F36" w:rsidRPr="00967794" w:rsidRDefault="008A0B1F" w:rsidP="00967794">
      <w:pPr>
        <w:ind w:left="247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-  </w:t>
      </w:r>
      <w:r w:rsidRPr="00967794">
        <w:rPr>
          <w:rFonts w:asciiTheme="minorHAnsi" w:eastAsia="Verdana" w:hAnsiTheme="minorHAnsi" w:cstheme="minorHAnsi"/>
          <w:spacing w:val="58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ber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position w:val="-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N</w:t>
      </w:r>
      <w:r w:rsidRPr="00967794">
        <w:rPr>
          <w:rFonts w:asciiTheme="minorHAnsi" w:eastAsia="Arial" w:hAnsiTheme="minorHAnsi" w:cstheme="minorHAnsi"/>
          <w:spacing w:val="-1"/>
          <w:w w:val="81"/>
          <w:position w:val="-1"/>
          <w:sz w:val="22"/>
          <w:szCs w:val="22"/>
        </w:rPr>
        <w:t>K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-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>W</w:t>
      </w:r>
      <w:r w:rsidRPr="00967794">
        <w:rPr>
          <w:rFonts w:asciiTheme="minorHAnsi" w:eastAsia="Arial" w:hAnsiTheme="minorHAnsi" w:cstheme="minorHAnsi"/>
          <w:spacing w:val="-1"/>
          <w:w w:val="81"/>
          <w:position w:val="-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C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 xml:space="preserve"> (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2006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on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>w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ds)</w:t>
      </w:r>
    </w:p>
    <w:p w14:paraId="2141B0C0" w14:textId="77777777" w:rsidR="00B41F36" w:rsidRPr="00967794" w:rsidRDefault="008A0B1F" w:rsidP="00967794">
      <w:pPr>
        <w:spacing w:before="1"/>
        <w:ind w:left="247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Verdana" w:hAnsiTheme="minorHAnsi" w:cstheme="minorHAnsi"/>
          <w:sz w:val="22"/>
          <w:szCs w:val="22"/>
        </w:rPr>
        <w:t xml:space="preserve">-  </w:t>
      </w:r>
      <w:r w:rsidRPr="00967794">
        <w:rPr>
          <w:rFonts w:asciiTheme="minorHAnsi" w:eastAsia="Verdana" w:hAnsiTheme="minorHAnsi" w:cstheme="minorHAnsi"/>
          <w:spacing w:val="58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ber</w:t>
      </w:r>
      <w:r w:rsidRPr="00967794">
        <w:rPr>
          <w:rFonts w:asciiTheme="minorHAnsi" w:eastAsia="Arial" w:hAnsiTheme="minorHAnsi" w:cstheme="minorHAnsi"/>
          <w:spacing w:val="10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3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5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anage</w:t>
      </w:r>
      <w:r w:rsidRPr="00967794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ent</w:t>
      </w:r>
      <w:r w:rsidRPr="00967794">
        <w:rPr>
          <w:rFonts w:asciiTheme="minorHAnsi" w:eastAsia="Arial" w:hAnsiTheme="minorHAnsi" w:cstheme="minorHAnsi"/>
          <w:spacing w:val="13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boa</w:t>
      </w:r>
      <w:r w:rsidRPr="00967794">
        <w:rPr>
          <w:rFonts w:asciiTheme="minorHAnsi" w:eastAsia="Arial" w:hAnsiTheme="minorHAnsi" w:cstheme="minorHAnsi"/>
          <w:spacing w:val="-2"/>
          <w:w w:val="80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d</w:t>
      </w:r>
      <w:r w:rsidRPr="00967794">
        <w:rPr>
          <w:rFonts w:asciiTheme="minorHAnsi" w:eastAsia="Arial" w:hAnsiTheme="minorHAnsi" w:cstheme="minorHAnsi"/>
          <w:spacing w:val="7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3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5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0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ne</w:t>
      </w:r>
      <w:r w:rsidRPr="00967794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gy</w:t>
      </w:r>
      <w:r w:rsidRPr="00967794">
        <w:rPr>
          <w:rFonts w:asciiTheme="minorHAnsi" w:eastAsia="Arial" w:hAnsiTheme="minorHAnsi" w:cstheme="minorHAnsi"/>
          <w:spacing w:val="7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Cha</w:t>
      </w:r>
      <w:r w:rsidRPr="00967794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ber</w:t>
      </w:r>
      <w:r w:rsidRPr="00967794">
        <w:rPr>
          <w:rFonts w:asciiTheme="minorHAnsi" w:eastAsia="Arial" w:hAnsiTheme="minorHAnsi" w:cstheme="minorHAnsi"/>
          <w:spacing w:val="11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(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2008</w:t>
      </w:r>
      <w:r w:rsidRPr="00967794">
        <w:rPr>
          <w:rFonts w:asciiTheme="minorHAnsi" w:eastAsia="Arial" w:hAnsiTheme="minorHAnsi" w:cstheme="minorHAnsi"/>
          <w:spacing w:val="7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onwa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d)</w:t>
      </w:r>
    </w:p>
    <w:p w14:paraId="702676DC" w14:textId="77777777" w:rsidR="00B41F36" w:rsidRPr="00967794" w:rsidRDefault="008A0B1F" w:rsidP="00967794">
      <w:pPr>
        <w:ind w:left="247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-  </w:t>
      </w:r>
      <w:r w:rsidRPr="00967794">
        <w:rPr>
          <w:rFonts w:asciiTheme="minorHAnsi" w:eastAsia="Verdana" w:hAnsiTheme="minorHAnsi" w:cstheme="minorHAnsi"/>
          <w:spacing w:val="58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0"/>
          <w:position w:val="-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0"/>
          <w:position w:val="-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ber</w:t>
      </w:r>
      <w:r w:rsidRPr="00967794">
        <w:rPr>
          <w:rFonts w:asciiTheme="minorHAnsi" w:eastAsia="Arial" w:hAnsiTheme="minorHAnsi" w:cstheme="minorHAnsi"/>
          <w:spacing w:val="10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3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5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supe</w:t>
      </w:r>
      <w:r w:rsidRPr="00967794">
        <w:rPr>
          <w:rFonts w:asciiTheme="minorHAnsi" w:eastAsia="Arial" w:hAnsiTheme="minorHAnsi" w:cstheme="minorHAnsi"/>
          <w:spacing w:val="1"/>
          <w:w w:val="80"/>
          <w:position w:val="-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viso</w:t>
      </w:r>
      <w:r w:rsidRPr="00967794">
        <w:rPr>
          <w:rFonts w:asciiTheme="minorHAnsi" w:eastAsia="Arial" w:hAnsiTheme="minorHAnsi" w:cstheme="minorHAnsi"/>
          <w:spacing w:val="1"/>
          <w:w w:val="80"/>
          <w:position w:val="-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y</w:t>
      </w:r>
      <w:r w:rsidRPr="00967794">
        <w:rPr>
          <w:rFonts w:asciiTheme="minorHAnsi" w:eastAsia="Arial" w:hAnsiTheme="minorHAnsi" w:cstheme="minorHAnsi"/>
          <w:spacing w:val="12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boa</w:t>
      </w:r>
      <w:r w:rsidRPr="00967794">
        <w:rPr>
          <w:rFonts w:asciiTheme="minorHAnsi" w:eastAsia="Arial" w:hAnsiTheme="minorHAnsi" w:cstheme="minorHAnsi"/>
          <w:spacing w:val="1"/>
          <w:w w:val="80"/>
          <w:position w:val="-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d</w:t>
      </w:r>
      <w:r w:rsidRPr="00967794">
        <w:rPr>
          <w:rFonts w:asciiTheme="minorHAnsi" w:eastAsia="Arial" w:hAnsiTheme="minorHAnsi" w:cstheme="minorHAnsi"/>
          <w:spacing w:val="7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3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5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0"/>
          <w:position w:val="-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lovenian</w:t>
      </w:r>
      <w:r w:rsidRPr="00967794">
        <w:rPr>
          <w:rFonts w:asciiTheme="minorHAnsi" w:eastAsia="Arial" w:hAnsiTheme="minorHAnsi" w:cstheme="minorHAnsi"/>
          <w:spacing w:val="13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Railwa</w:t>
      </w:r>
      <w:r w:rsidRPr="00967794">
        <w:rPr>
          <w:rFonts w:asciiTheme="minorHAnsi" w:eastAsia="Arial" w:hAnsiTheme="minorHAnsi" w:cstheme="minorHAnsi"/>
          <w:spacing w:val="2"/>
          <w:w w:val="80"/>
          <w:position w:val="-1"/>
          <w:sz w:val="22"/>
          <w:szCs w:val="22"/>
        </w:rPr>
        <w:t>y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spacing w:val="9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(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2007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-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2009)</w:t>
      </w:r>
    </w:p>
    <w:p w14:paraId="0EAAD035" w14:textId="77777777" w:rsidR="00B41F36" w:rsidRPr="00967794" w:rsidRDefault="008A0B1F" w:rsidP="00967794">
      <w:pPr>
        <w:ind w:left="247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-  </w:t>
      </w:r>
      <w:r w:rsidRPr="00967794">
        <w:rPr>
          <w:rFonts w:asciiTheme="minorHAnsi" w:eastAsia="Verdana" w:hAnsiTheme="minorHAnsi" w:cstheme="minorHAnsi"/>
          <w:spacing w:val="58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0"/>
          <w:position w:val="-1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spacing w:val="1"/>
          <w:w w:val="80"/>
          <w:position w:val="-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esident</w:t>
      </w:r>
      <w:r w:rsidRPr="00967794">
        <w:rPr>
          <w:rFonts w:asciiTheme="minorHAnsi" w:eastAsia="Arial" w:hAnsiTheme="minorHAnsi" w:cstheme="minorHAnsi"/>
          <w:spacing w:val="10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3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5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Counc</w:t>
      </w:r>
      <w:r w:rsidRPr="00967794">
        <w:rPr>
          <w:rFonts w:asciiTheme="minorHAnsi" w:eastAsia="Arial" w:hAnsiTheme="minorHAnsi" w:cstheme="minorHAnsi"/>
          <w:spacing w:val="2"/>
          <w:w w:val="80"/>
          <w:position w:val="-1"/>
          <w:sz w:val="22"/>
          <w:szCs w:val="22"/>
        </w:rPr>
        <w:t>i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l</w:t>
      </w:r>
      <w:r w:rsidRPr="00967794">
        <w:rPr>
          <w:rFonts w:asciiTheme="minorHAnsi" w:eastAsia="Arial" w:hAnsiTheme="minorHAnsi" w:cstheme="minorHAnsi"/>
          <w:spacing w:val="8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3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Ope</w:t>
      </w:r>
      <w:r w:rsidRPr="00967794">
        <w:rPr>
          <w:rFonts w:asciiTheme="minorHAnsi" w:eastAsia="Arial" w:hAnsiTheme="minorHAnsi" w:cstheme="minorHAnsi"/>
          <w:spacing w:val="1"/>
          <w:w w:val="80"/>
          <w:position w:val="-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spacing w:val="10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and</w:t>
      </w:r>
      <w:r w:rsidRPr="00967794">
        <w:rPr>
          <w:rFonts w:asciiTheme="minorHAnsi" w:eastAsia="Arial" w:hAnsiTheme="minorHAnsi" w:cstheme="minorHAnsi"/>
          <w:spacing w:val="5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0"/>
          <w:position w:val="-1"/>
          <w:sz w:val="22"/>
          <w:szCs w:val="22"/>
        </w:rPr>
        <w:t>B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allet</w:t>
      </w:r>
      <w:r w:rsidRPr="00967794">
        <w:rPr>
          <w:rFonts w:asciiTheme="minorHAnsi" w:eastAsia="Arial" w:hAnsiTheme="minorHAnsi" w:cstheme="minorHAnsi"/>
          <w:spacing w:val="6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(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2008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-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2009)</w:t>
      </w:r>
    </w:p>
    <w:p w14:paraId="4A024583" w14:textId="77777777" w:rsidR="00B41F36" w:rsidRPr="00967794" w:rsidRDefault="008A0B1F" w:rsidP="00967794">
      <w:pPr>
        <w:spacing w:before="1"/>
        <w:ind w:left="247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Verdana" w:hAnsiTheme="minorHAnsi" w:cstheme="minorHAnsi"/>
          <w:sz w:val="22"/>
          <w:szCs w:val="22"/>
        </w:rPr>
        <w:t xml:space="preserve">-  </w:t>
      </w:r>
      <w:r w:rsidRPr="00967794">
        <w:rPr>
          <w:rFonts w:asciiTheme="minorHAnsi" w:eastAsia="Verdana" w:hAnsiTheme="minorHAnsi" w:cstheme="minorHAnsi"/>
          <w:spacing w:val="58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ber</w:t>
      </w:r>
      <w:r w:rsidRPr="00967794">
        <w:rPr>
          <w:rFonts w:asciiTheme="minorHAnsi" w:eastAsia="Arial" w:hAnsiTheme="minorHAnsi" w:cstheme="minorHAnsi"/>
          <w:spacing w:val="10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3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5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anage</w:t>
      </w:r>
      <w:r w:rsidRPr="00967794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ent</w:t>
      </w:r>
      <w:r w:rsidRPr="00967794">
        <w:rPr>
          <w:rFonts w:asciiTheme="minorHAnsi" w:eastAsia="Arial" w:hAnsiTheme="minorHAnsi" w:cstheme="minorHAnsi"/>
          <w:spacing w:val="13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boa</w:t>
      </w:r>
      <w:r w:rsidRPr="00967794">
        <w:rPr>
          <w:rFonts w:asciiTheme="minorHAnsi" w:eastAsia="Arial" w:hAnsiTheme="minorHAnsi" w:cstheme="minorHAnsi"/>
          <w:spacing w:val="-2"/>
          <w:w w:val="80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d</w:t>
      </w:r>
      <w:r w:rsidRPr="00967794">
        <w:rPr>
          <w:rFonts w:asciiTheme="minorHAnsi" w:eastAsia="Arial" w:hAnsiTheme="minorHAnsi" w:cstheme="minorHAnsi"/>
          <w:spacing w:val="7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3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5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Oli</w:t>
      </w:r>
      <w:r w:rsidRPr="00967794">
        <w:rPr>
          <w:rFonts w:asciiTheme="minorHAnsi" w:eastAsia="Arial" w:hAnsiTheme="minorHAnsi" w:cstheme="minorHAnsi"/>
          <w:spacing w:val="1"/>
          <w:w w:val="80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pia</w:t>
      </w:r>
      <w:r w:rsidRPr="00967794">
        <w:rPr>
          <w:rFonts w:asciiTheme="minorHAnsi" w:eastAsia="Arial" w:hAnsiTheme="minorHAnsi" w:cstheme="minorHAnsi"/>
          <w:spacing w:val="9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basketball</w:t>
      </w:r>
      <w:r w:rsidRPr="00967794">
        <w:rPr>
          <w:rFonts w:asciiTheme="minorHAnsi" w:eastAsia="Arial" w:hAnsiTheme="minorHAnsi" w:cstheme="minorHAnsi"/>
          <w:spacing w:val="10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spacing w:val="2"/>
          <w:w w:val="80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w w:val="80"/>
          <w:sz w:val="22"/>
          <w:szCs w:val="22"/>
        </w:rPr>
        <w:t>am</w:t>
      </w:r>
      <w:r w:rsidRPr="00967794">
        <w:rPr>
          <w:rFonts w:asciiTheme="minorHAnsi" w:eastAsia="Arial" w:hAnsiTheme="minorHAnsi" w:cstheme="minorHAnsi"/>
          <w:spacing w:val="7"/>
          <w:w w:val="80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(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2007</w:t>
      </w:r>
      <w:r w:rsidRPr="00967794">
        <w:rPr>
          <w:rFonts w:asciiTheme="minorHAnsi" w:eastAsia="Arial" w:hAnsiTheme="minorHAnsi" w:cstheme="minorHAnsi"/>
          <w:spacing w:val="1"/>
          <w:w w:val="81"/>
          <w:sz w:val="22"/>
          <w:szCs w:val="22"/>
        </w:rPr>
        <w:t>-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2009)</w:t>
      </w:r>
    </w:p>
    <w:p w14:paraId="54319EA3" w14:textId="77777777" w:rsidR="00B41F36" w:rsidRPr="00967794" w:rsidRDefault="008A0B1F" w:rsidP="00967794">
      <w:pPr>
        <w:ind w:left="247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Verdana" w:hAnsiTheme="minorHAnsi" w:cstheme="minorHAnsi"/>
          <w:position w:val="-1"/>
          <w:sz w:val="22"/>
          <w:szCs w:val="22"/>
        </w:rPr>
        <w:lastRenderedPageBreak/>
        <w:t xml:space="preserve">-  </w:t>
      </w:r>
      <w:r w:rsidRPr="00967794">
        <w:rPr>
          <w:rFonts w:asciiTheme="minorHAnsi" w:eastAsia="Verdana" w:hAnsiTheme="minorHAnsi" w:cstheme="minorHAnsi"/>
          <w:spacing w:val="58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ber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Oli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pia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F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ootbal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 xml:space="preserve"> T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eam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(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2007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-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2009)</w:t>
      </w:r>
    </w:p>
    <w:p w14:paraId="0E9FAA36" w14:textId="77777777" w:rsidR="00B41F36" w:rsidRPr="00967794" w:rsidRDefault="008A0B1F" w:rsidP="00967794">
      <w:pPr>
        <w:ind w:left="247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-  </w:t>
      </w:r>
      <w:r w:rsidRPr="00967794">
        <w:rPr>
          <w:rFonts w:asciiTheme="minorHAnsi" w:eastAsia="Verdana" w:hAnsiTheme="minorHAnsi" w:cstheme="minorHAnsi"/>
          <w:spacing w:val="58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ber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anage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ent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boa</w:t>
      </w:r>
      <w:r w:rsidRPr="00967794">
        <w:rPr>
          <w:rFonts w:asciiTheme="minorHAnsi" w:eastAsia="Arial" w:hAnsiTheme="minorHAnsi" w:cstheme="minorHAnsi"/>
          <w:spacing w:val="-2"/>
          <w:w w:val="81"/>
          <w:position w:val="-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d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position w:val="-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ssocia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>t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ion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position w:val="-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upe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viso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y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1"/>
          <w:position w:val="-1"/>
          <w:sz w:val="22"/>
          <w:szCs w:val="22"/>
        </w:rPr>
        <w:t>B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oa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d</w:t>
      </w:r>
      <w:r w:rsidRPr="00967794">
        <w:rPr>
          <w:rFonts w:asciiTheme="minorHAnsi" w:eastAsia="Arial" w:hAnsiTheme="minorHAnsi" w:cstheme="minorHAnsi"/>
          <w:spacing w:val="2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e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be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of</w:t>
      </w:r>
    </w:p>
    <w:p w14:paraId="1E5188AD" w14:textId="77777777" w:rsidR="00B41F36" w:rsidRPr="00967794" w:rsidRDefault="008A0B1F" w:rsidP="00967794">
      <w:pPr>
        <w:ind w:left="607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Arial" w:hAnsiTheme="minorHAnsi" w:cstheme="minorHAnsi"/>
          <w:spacing w:val="-1"/>
          <w:w w:val="8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1"/>
          <w:sz w:val="22"/>
          <w:szCs w:val="22"/>
        </w:rPr>
        <w:t>lovenia</w:t>
      </w:r>
    </w:p>
    <w:p w14:paraId="38F50B06" w14:textId="77777777" w:rsidR="00B41F36" w:rsidRPr="00967794" w:rsidRDefault="008A0B1F" w:rsidP="00967794">
      <w:pPr>
        <w:ind w:left="247"/>
        <w:rPr>
          <w:rFonts w:asciiTheme="minorHAnsi" w:eastAsia="Arial" w:hAnsiTheme="minorHAnsi" w:cstheme="minorHAnsi"/>
          <w:sz w:val="22"/>
          <w:szCs w:val="22"/>
        </w:rPr>
      </w:pPr>
      <w:r w:rsidRPr="0096779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-  </w:t>
      </w:r>
      <w:r w:rsidRPr="00967794">
        <w:rPr>
          <w:rFonts w:asciiTheme="minorHAnsi" w:eastAsia="Verdana" w:hAnsiTheme="minorHAnsi" w:cstheme="minorHAnsi"/>
          <w:spacing w:val="58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0"/>
          <w:position w:val="-1"/>
          <w:sz w:val="22"/>
          <w:szCs w:val="22"/>
        </w:rPr>
        <w:t>P</w:t>
      </w:r>
      <w:r w:rsidRPr="00967794">
        <w:rPr>
          <w:rFonts w:asciiTheme="minorHAnsi" w:eastAsia="Arial" w:hAnsiTheme="minorHAnsi" w:cstheme="minorHAnsi"/>
          <w:spacing w:val="1"/>
          <w:w w:val="80"/>
          <w:position w:val="-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esident</w:t>
      </w:r>
      <w:r w:rsidRPr="00967794">
        <w:rPr>
          <w:rFonts w:asciiTheme="minorHAnsi" w:eastAsia="Arial" w:hAnsiTheme="minorHAnsi" w:cstheme="minorHAnsi"/>
          <w:spacing w:val="10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3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5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0"/>
          <w:position w:val="-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anage</w:t>
      </w:r>
      <w:r w:rsidRPr="00967794">
        <w:rPr>
          <w:rFonts w:asciiTheme="minorHAnsi" w:eastAsia="Arial" w:hAnsiTheme="minorHAnsi" w:cstheme="minorHAnsi"/>
          <w:spacing w:val="1"/>
          <w:w w:val="80"/>
          <w:position w:val="-1"/>
          <w:sz w:val="22"/>
          <w:szCs w:val="22"/>
        </w:rPr>
        <w:t>m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ent</w:t>
      </w:r>
      <w:r w:rsidRPr="00967794">
        <w:rPr>
          <w:rFonts w:asciiTheme="minorHAnsi" w:eastAsia="Arial" w:hAnsiTheme="minorHAnsi" w:cstheme="minorHAnsi"/>
          <w:spacing w:val="13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b</w:t>
      </w:r>
      <w:r w:rsidRPr="00967794">
        <w:rPr>
          <w:rFonts w:asciiTheme="minorHAnsi" w:eastAsia="Arial" w:hAnsiTheme="minorHAnsi" w:cstheme="minorHAnsi"/>
          <w:spacing w:val="2"/>
          <w:w w:val="80"/>
          <w:position w:val="-1"/>
          <w:sz w:val="22"/>
          <w:szCs w:val="22"/>
        </w:rPr>
        <w:t>o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a</w:t>
      </w:r>
      <w:r w:rsidRPr="00967794">
        <w:rPr>
          <w:rFonts w:asciiTheme="minorHAnsi" w:eastAsia="Arial" w:hAnsiTheme="minorHAnsi" w:cstheme="minorHAnsi"/>
          <w:spacing w:val="1"/>
          <w:w w:val="80"/>
          <w:position w:val="-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d</w:t>
      </w:r>
      <w:r w:rsidRPr="00967794">
        <w:rPr>
          <w:rFonts w:asciiTheme="minorHAnsi" w:eastAsia="Arial" w:hAnsiTheme="minorHAnsi" w:cstheme="minorHAnsi"/>
          <w:spacing w:val="8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of</w:t>
      </w:r>
      <w:r w:rsidRPr="00967794">
        <w:rPr>
          <w:rFonts w:asciiTheme="minorHAnsi" w:eastAsia="Arial" w:hAnsiTheme="minorHAnsi" w:cstheme="minorHAnsi"/>
          <w:spacing w:val="3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the</w:t>
      </w:r>
      <w:r w:rsidRPr="00967794">
        <w:rPr>
          <w:rFonts w:asciiTheme="minorHAnsi" w:eastAsia="Arial" w:hAnsiTheme="minorHAnsi" w:cstheme="minorHAnsi"/>
          <w:spacing w:val="5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-1"/>
          <w:w w:val="80"/>
          <w:position w:val="-1"/>
          <w:sz w:val="22"/>
          <w:szCs w:val="22"/>
        </w:rPr>
        <w:t>S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lovan</w:t>
      </w:r>
      <w:r w:rsidRPr="00967794">
        <w:rPr>
          <w:rFonts w:asciiTheme="minorHAnsi" w:eastAsia="Arial" w:hAnsiTheme="minorHAnsi" w:cstheme="minorHAnsi"/>
          <w:spacing w:val="8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football</w:t>
      </w:r>
      <w:r w:rsidRPr="00967794">
        <w:rPr>
          <w:rFonts w:asciiTheme="minorHAnsi" w:eastAsia="Arial" w:hAnsiTheme="minorHAnsi" w:cstheme="minorHAnsi"/>
          <w:spacing w:val="8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team</w:t>
      </w:r>
      <w:r w:rsidRPr="00967794">
        <w:rPr>
          <w:rFonts w:asciiTheme="minorHAnsi" w:eastAsia="Arial" w:hAnsiTheme="minorHAnsi" w:cstheme="minorHAnsi"/>
          <w:spacing w:val="7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spacing w:val="1"/>
          <w:w w:val="80"/>
          <w:position w:val="-1"/>
          <w:sz w:val="22"/>
          <w:szCs w:val="22"/>
        </w:rPr>
        <w:t>(</w:t>
      </w:r>
      <w:r w:rsidRPr="00967794">
        <w:rPr>
          <w:rFonts w:asciiTheme="minorHAnsi" w:eastAsia="Arial" w:hAnsiTheme="minorHAnsi" w:cstheme="minorHAnsi"/>
          <w:spacing w:val="2"/>
          <w:w w:val="80"/>
          <w:position w:val="-1"/>
          <w:sz w:val="22"/>
          <w:szCs w:val="22"/>
        </w:rPr>
        <w:t>2</w:t>
      </w:r>
      <w:r w:rsidRPr="00967794">
        <w:rPr>
          <w:rFonts w:asciiTheme="minorHAnsi" w:eastAsia="Arial" w:hAnsiTheme="minorHAnsi" w:cstheme="minorHAnsi"/>
          <w:w w:val="80"/>
          <w:position w:val="-1"/>
          <w:sz w:val="22"/>
          <w:szCs w:val="22"/>
        </w:rPr>
        <w:t>012</w:t>
      </w:r>
      <w:r w:rsidRPr="00967794">
        <w:rPr>
          <w:rFonts w:asciiTheme="minorHAnsi" w:eastAsia="Arial" w:hAnsiTheme="minorHAnsi" w:cstheme="minorHAnsi"/>
          <w:spacing w:val="8"/>
          <w:w w:val="80"/>
          <w:position w:val="-1"/>
          <w:sz w:val="22"/>
          <w:szCs w:val="22"/>
        </w:rPr>
        <w:t xml:space="preserve"> 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onwa</w:t>
      </w:r>
      <w:r w:rsidRPr="00967794">
        <w:rPr>
          <w:rFonts w:asciiTheme="minorHAnsi" w:eastAsia="Arial" w:hAnsiTheme="minorHAnsi" w:cstheme="minorHAnsi"/>
          <w:spacing w:val="1"/>
          <w:w w:val="81"/>
          <w:position w:val="-1"/>
          <w:sz w:val="22"/>
          <w:szCs w:val="22"/>
        </w:rPr>
        <w:t>r</w:t>
      </w:r>
      <w:r w:rsidRPr="00967794">
        <w:rPr>
          <w:rFonts w:asciiTheme="minorHAnsi" w:eastAsia="Arial" w:hAnsiTheme="minorHAnsi" w:cstheme="minorHAnsi"/>
          <w:w w:val="81"/>
          <w:position w:val="-1"/>
          <w:sz w:val="22"/>
          <w:szCs w:val="22"/>
        </w:rPr>
        <w:t>ds)</w:t>
      </w:r>
    </w:p>
    <w:sectPr w:rsidR="00B41F36" w:rsidRPr="00967794">
      <w:type w:val="continuous"/>
      <w:pgSz w:w="11900" w:h="16840"/>
      <w:pgMar w:top="1580" w:right="480" w:bottom="280" w:left="760" w:header="720" w:footer="720" w:gutter="0"/>
      <w:cols w:num="2" w:space="720" w:equalWidth="0">
        <w:col w:w="2812" w:space="225"/>
        <w:col w:w="762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6485C" w14:textId="77777777" w:rsidR="008A0B1F" w:rsidRDefault="008A0B1F">
      <w:r>
        <w:separator/>
      </w:r>
    </w:p>
  </w:endnote>
  <w:endnote w:type="continuationSeparator" w:id="0">
    <w:p w14:paraId="5A7E7C0C" w14:textId="77777777" w:rsidR="008A0B1F" w:rsidRDefault="008A0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7E43C" w14:textId="77777777" w:rsidR="00B41F36" w:rsidRDefault="008A0B1F">
    <w:pPr>
      <w:spacing w:line="200" w:lineRule="exact"/>
    </w:pPr>
    <w:r>
      <w:pict w14:anchorId="784874F1">
        <v:group id="_x0000_s2050" style="position:absolute;margin-left:184.15pt;margin-top:778.3pt;width:0;height:18.35pt;z-index:-251659264;mso-position-horizontal-relative:page;mso-position-vertical-relative:page" coordorigin="3683,15566" coordsize="0,367">
          <v:shape id="_x0000_s2051" style="position:absolute;left:3683;top:15566;width:0;height:367" coordorigin="3683,15566" coordsize="0,367" path="m3683,15566r,368e" filled="f" strokeweight=".07744mm">
            <v:path arrowok="t"/>
          </v:shape>
          <w10:wrap anchorx="page" anchory="page"/>
        </v:group>
      </w:pict>
    </w:r>
    <w:r>
      <w:pict w14:anchorId="0EBB35C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8.8pt;margin-top:778.45pt;width:231.15pt;height:19.15pt;z-index:-251658240;mso-position-horizontal-relative:page;mso-position-vertical-relative:page" filled="f" stroked="f">
          <v:textbox inset="0,0,0,0">
            <w:txbxContent>
              <w:p w14:paraId="59685F7F" w14:textId="77777777" w:rsidR="00B41F36" w:rsidRDefault="008A0B1F">
                <w:pPr>
                  <w:spacing w:line="160" w:lineRule="exact"/>
                  <w:ind w:left="42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1"/>
                    <w:w w:val="81"/>
                    <w:sz w:val="16"/>
                    <w:szCs w:val="16"/>
                  </w:rPr>
                  <w:t>P</w:t>
                </w:r>
                <w:r>
                  <w:rPr>
                    <w:rFonts w:ascii="Arial" w:eastAsia="Arial" w:hAnsi="Arial" w:cs="Arial"/>
                    <w:spacing w:val="-1"/>
                    <w:w w:val="8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spacing w:val="1"/>
                    <w:w w:val="81"/>
                    <w:sz w:val="16"/>
                    <w:szCs w:val="16"/>
                  </w:rPr>
                  <w:t>g</w:t>
                </w:r>
                <w:r>
                  <w:rPr>
                    <w:rFonts w:ascii="Arial" w:eastAsia="Arial" w:hAnsi="Arial" w:cs="Arial"/>
                    <w:spacing w:val="-1"/>
                    <w:w w:val="81"/>
                    <w:sz w:val="16"/>
                    <w:szCs w:val="16"/>
                  </w:rPr>
                  <w:t>e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w w:val="81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spacing w:val="-1"/>
                    <w:w w:val="81"/>
                    <w:sz w:val="16"/>
                    <w:szCs w:val="16"/>
                  </w:rPr>
                  <w:t>/</w:t>
                </w:r>
                <w:r>
                  <w:rPr>
                    <w:rFonts w:ascii="Arial" w:eastAsia="Arial" w:hAnsi="Arial" w:cs="Arial"/>
                    <w:spacing w:val="1"/>
                    <w:w w:val="81"/>
                    <w:sz w:val="16"/>
                    <w:szCs w:val="16"/>
                  </w:rPr>
                  <w:t>3</w:t>
                </w:r>
                <w:r>
                  <w:rPr>
                    <w:rFonts w:ascii="Arial" w:eastAsia="Arial" w:hAnsi="Arial" w:cs="Arial"/>
                    <w:w w:val="81"/>
                    <w:sz w:val="16"/>
                    <w:szCs w:val="16"/>
                  </w:rPr>
                  <w:t>-</w:t>
                </w:r>
                <w:r>
                  <w:rPr>
                    <w:rFonts w:ascii="Arial" w:eastAsia="Arial" w:hAnsi="Arial" w:cs="Arial"/>
                    <w:spacing w:val="6"/>
                    <w:w w:val="8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w w:val="81"/>
                    <w:sz w:val="16"/>
                    <w:szCs w:val="16"/>
                  </w:rPr>
                  <w:t>C</w:t>
                </w:r>
                <w:r>
                  <w:rPr>
                    <w:rFonts w:ascii="Arial" w:eastAsia="Arial" w:hAnsi="Arial" w:cs="Arial"/>
                    <w:w w:val="81"/>
                    <w:sz w:val="16"/>
                    <w:szCs w:val="16"/>
                  </w:rPr>
                  <w:t xml:space="preserve">V     </w:t>
                </w:r>
                <w:r>
                  <w:rPr>
                    <w:rFonts w:ascii="Arial" w:eastAsia="Arial" w:hAnsi="Arial" w:cs="Arial"/>
                    <w:spacing w:val="13"/>
                    <w:w w:val="8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w w:val="81"/>
                    <w:sz w:val="16"/>
                    <w:szCs w:val="16"/>
                  </w:rPr>
                  <w:t>Fo</w:t>
                </w:r>
                <w:r>
                  <w:rPr>
                    <w:rFonts w:ascii="Arial" w:eastAsia="Arial" w:hAnsi="Arial" w:cs="Arial"/>
                    <w:w w:val="8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2"/>
                    <w:w w:val="8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w w:val="81"/>
                    <w:sz w:val="16"/>
                    <w:szCs w:val="16"/>
                  </w:rPr>
                  <w:t>m</w:t>
                </w:r>
                <w:r>
                  <w:rPr>
                    <w:rFonts w:ascii="Arial" w:eastAsia="Arial" w:hAnsi="Arial" w:cs="Arial"/>
                    <w:spacing w:val="1"/>
                    <w:w w:val="81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-1"/>
                    <w:w w:val="8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w w:val="8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spacing w:val="5"/>
                    <w:w w:val="8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8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spacing w:val="1"/>
                    <w:w w:val="8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spacing w:val="-2"/>
                    <w:w w:val="81"/>
                    <w:sz w:val="16"/>
                    <w:szCs w:val="16"/>
                  </w:rPr>
                  <w:t>f</w:t>
                </w:r>
                <w:r>
                  <w:rPr>
                    <w:rFonts w:ascii="Arial" w:eastAsia="Arial" w:hAnsi="Arial" w:cs="Arial"/>
                    <w:spacing w:val="1"/>
                    <w:w w:val="81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-1"/>
                    <w:w w:val="8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-2"/>
                    <w:w w:val="81"/>
                    <w:sz w:val="16"/>
                    <w:szCs w:val="16"/>
                  </w:rPr>
                  <w:t>m</w:t>
                </w:r>
                <w:r>
                  <w:rPr>
                    <w:rFonts w:ascii="Arial" w:eastAsia="Arial" w:hAnsi="Arial" w:cs="Arial"/>
                    <w:spacing w:val="1"/>
                    <w:w w:val="8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spacing w:val="-1"/>
                    <w:w w:val="8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w w:val="8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spacing w:val="-1"/>
                    <w:w w:val="81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w w:val="8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spacing w:val="8"/>
                    <w:w w:val="8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w w:val="81"/>
                    <w:sz w:val="16"/>
                    <w:szCs w:val="16"/>
                  </w:rPr>
                  <w:t>g</w:t>
                </w:r>
                <w:r>
                  <w:rPr>
                    <w:rFonts w:ascii="Arial" w:eastAsia="Arial" w:hAnsi="Arial" w:cs="Arial"/>
                    <w:w w:val="81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3"/>
                    <w:w w:val="8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w w:val="8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w w:val="81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3"/>
                    <w:w w:val="81"/>
                    <w:sz w:val="16"/>
                    <w:szCs w:val="16"/>
                  </w:rPr>
                  <w:t xml:space="preserve"> </w:t>
                </w:r>
                <w:hyperlink r:id="rId1">
                  <w:r>
                    <w:rPr>
                      <w:rFonts w:ascii="Arial" w:eastAsia="Arial" w:hAnsi="Arial" w:cs="Arial"/>
                      <w:spacing w:val="1"/>
                      <w:w w:val="82"/>
                      <w:sz w:val="16"/>
                      <w:szCs w:val="16"/>
                    </w:rPr>
                    <w:t>h</w:t>
                  </w:r>
                  <w:r>
                    <w:rPr>
                      <w:rFonts w:ascii="Arial" w:eastAsia="Arial" w:hAnsi="Arial" w:cs="Arial"/>
                      <w:spacing w:val="-1"/>
                      <w:w w:val="82"/>
                      <w:sz w:val="16"/>
                      <w:szCs w:val="16"/>
                    </w:rPr>
                    <w:t>tt</w:t>
                  </w:r>
                  <w:r>
                    <w:rPr>
                      <w:rFonts w:ascii="Arial" w:eastAsia="Arial" w:hAnsi="Arial" w:cs="Arial"/>
                      <w:spacing w:val="1"/>
                      <w:w w:val="82"/>
                      <w:sz w:val="16"/>
                      <w:szCs w:val="16"/>
                    </w:rPr>
                    <w:t>p</w:t>
                  </w:r>
                  <w:r>
                    <w:rPr>
                      <w:rFonts w:ascii="Arial" w:eastAsia="Arial" w:hAnsi="Arial" w:cs="Arial"/>
                      <w:spacing w:val="-1"/>
                      <w:w w:val="82"/>
                      <w:sz w:val="16"/>
                      <w:szCs w:val="16"/>
                    </w:rPr>
                    <w:t>://e</w:t>
                  </w:r>
                  <w:r>
                    <w:rPr>
                      <w:rFonts w:ascii="Arial" w:eastAsia="Arial" w:hAnsi="Arial" w:cs="Arial"/>
                      <w:spacing w:val="1"/>
                      <w:w w:val="82"/>
                      <w:sz w:val="16"/>
                      <w:szCs w:val="16"/>
                    </w:rPr>
                    <w:t>u</w:t>
                  </w:r>
                  <w:r>
                    <w:rPr>
                      <w:rFonts w:ascii="Arial" w:eastAsia="Arial" w:hAnsi="Arial" w:cs="Arial"/>
                      <w:spacing w:val="-1"/>
                      <w:w w:val="82"/>
                      <w:sz w:val="16"/>
                      <w:szCs w:val="16"/>
                    </w:rPr>
                    <w:t>ro</w:t>
                  </w:r>
                  <w:r>
                    <w:rPr>
                      <w:rFonts w:ascii="Arial" w:eastAsia="Arial" w:hAnsi="Arial" w:cs="Arial"/>
                      <w:spacing w:val="1"/>
                      <w:w w:val="82"/>
                      <w:sz w:val="16"/>
                      <w:szCs w:val="16"/>
                    </w:rPr>
                    <w:t>pa</w:t>
                  </w:r>
                  <w:r>
                    <w:rPr>
                      <w:rFonts w:ascii="Arial" w:eastAsia="Arial" w:hAnsi="Arial" w:cs="Arial"/>
                      <w:spacing w:val="-1"/>
                      <w:w w:val="82"/>
                      <w:sz w:val="16"/>
                      <w:szCs w:val="16"/>
                    </w:rPr>
                    <w:t>s</w:t>
                  </w:r>
                  <w:r>
                    <w:rPr>
                      <w:rFonts w:ascii="Arial" w:eastAsia="Arial" w:hAnsi="Arial" w:cs="Arial"/>
                      <w:spacing w:val="-3"/>
                      <w:w w:val="82"/>
                      <w:sz w:val="16"/>
                      <w:szCs w:val="16"/>
                    </w:rPr>
                    <w:t>s</w:t>
                  </w:r>
                  <w:r>
                    <w:rPr>
                      <w:rFonts w:ascii="Arial" w:eastAsia="Arial" w:hAnsi="Arial" w:cs="Arial"/>
                      <w:spacing w:val="-1"/>
                      <w:w w:val="82"/>
                      <w:sz w:val="16"/>
                      <w:szCs w:val="16"/>
                    </w:rPr>
                    <w:t>.c</w:t>
                  </w:r>
                  <w:r>
                    <w:rPr>
                      <w:rFonts w:ascii="Arial" w:eastAsia="Arial" w:hAnsi="Arial" w:cs="Arial"/>
                      <w:spacing w:val="1"/>
                      <w:w w:val="82"/>
                      <w:sz w:val="16"/>
                      <w:szCs w:val="16"/>
                    </w:rPr>
                    <w:t>ede</w:t>
                  </w:r>
                  <w:r>
                    <w:rPr>
                      <w:rFonts w:ascii="Arial" w:eastAsia="Arial" w:hAnsi="Arial" w:cs="Arial"/>
                      <w:spacing w:val="-3"/>
                      <w:w w:val="82"/>
                      <w:sz w:val="16"/>
                      <w:szCs w:val="16"/>
                    </w:rPr>
                    <w:t>f</w:t>
                  </w:r>
                  <w:r>
                    <w:rPr>
                      <w:rFonts w:ascii="Arial" w:eastAsia="Arial" w:hAnsi="Arial" w:cs="Arial"/>
                      <w:spacing w:val="1"/>
                      <w:w w:val="82"/>
                      <w:sz w:val="16"/>
                      <w:szCs w:val="16"/>
                    </w:rPr>
                    <w:t>op</w:t>
                  </w:r>
                  <w:r>
                    <w:rPr>
                      <w:rFonts w:ascii="Arial" w:eastAsia="Arial" w:hAnsi="Arial" w:cs="Arial"/>
                      <w:spacing w:val="-3"/>
                      <w:w w:val="82"/>
                      <w:sz w:val="16"/>
                      <w:szCs w:val="16"/>
                    </w:rPr>
                    <w:t>.</w:t>
                  </w:r>
                  <w:r>
                    <w:rPr>
                      <w:rFonts w:ascii="Arial" w:eastAsia="Arial" w:hAnsi="Arial" w:cs="Arial"/>
                      <w:spacing w:val="1"/>
                      <w:w w:val="82"/>
                      <w:sz w:val="16"/>
                      <w:szCs w:val="16"/>
                    </w:rPr>
                    <w:t>eu</w:t>
                  </w:r>
                  <w:r>
                    <w:rPr>
                      <w:rFonts w:ascii="Arial" w:eastAsia="Arial" w:hAnsi="Arial" w:cs="Arial"/>
                      <w:spacing w:val="-3"/>
                      <w:w w:val="82"/>
                      <w:sz w:val="16"/>
                      <w:szCs w:val="16"/>
                    </w:rPr>
                    <w:t>r</w:t>
                  </w:r>
                  <w:r>
                    <w:rPr>
                      <w:rFonts w:ascii="Arial" w:eastAsia="Arial" w:hAnsi="Arial" w:cs="Arial"/>
                      <w:spacing w:val="1"/>
                      <w:w w:val="82"/>
                      <w:sz w:val="16"/>
                      <w:szCs w:val="16"/>
                    </w:rPr>
                    <w:t>o</w:t>
                  </w:r>
                  <w:r>
                    <w:rPr>
                      <w:rFonts w:ascii="Arial" w:eastAsia="Arial" w:hAnsi="Arial" w:cs="Arial"/>
                      <w:spacing w:val="-1"/>
                      <w:w w:val="82"/>
                      <w:sz w:val="16"/>
                      <w:szCs w:val="16"/>
                    </w:rPr>
                    <w:t>p</w:t>
                  </w:r>
                  <w:r>
                    <w:rPr>
                      <w:rFonts w:ascii="Arial" w:eastAsia="Arial" w:hAnsi="Arial" w:cs="Arial"/>
                      <w:spacing w:val="1"/>
                      <w:w w:val="82"/>
                      <w:sz w:val="16"/>
                      <w:szCs w:val="16"/>
                    </w:rPr>
                    <w:t>a</w:t>
                  </w:r>
                  <w:r>
                    <w:rPr>
                      <w:rFonts w:ascii="Arial" w:eastAsia="Arial" w:hAnsi="Arial" w:cs="Arial"/>
                      <w:spacing w:val="-1"/>
                      <w:w w:val="82"/>
                      <w:sz w:val="16"/>
                      <w:szCs w:val="16"/>
                    </w:rPr>
                    <w:t>.e</w:t>
                  </w:r>
                  <w:r>
                    <w:rPr>
                      <w:rFonts w:ascii="Arial" w:eastAsia="Arial" w:hAnsi="Arial" w:cs="Arial"/>
                      <w:w w:val="82"/>
                      <w:sz w:val="16"/>
                      <w:szCs w:val="16"/>
                    </w:rPr>
                    <w:t>u</w:t>
                  </w:r>
                </w:hyperlink>
              </w:p>
              <w:p w14:paraId="142483B3" w14:textId="77777777" w:rsidR="00B41F36" w:rsidRDefault="008A0B1F">
                <w:pPr>
                  <w:spacing w:line="180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1"/>
                    <w:w w:val="81"/>
                    <w:sz w:val="16"/>
                    <w:szCs w:val="16"/>
                  </w:rPr>
                  <w:t>B</w:t>
                </w:r>
                <w:r>
                  <w:rPr>
                    <w:rFonts w:ascii="Arial" w:eastAsia="Arial" w:hAnsi="Arial" w:cs="Arial"/>
                    <w:w w:val="81"/>
                    <w:sz w:val="16"/>
                    <w:szCs w:val="16"/>
                  </w:rPr>
                  <w:t>l</w:t>
                </w:r>
                <w:r>
                  <w:rPr>
                    <w:rFonts w:ascii="Arial" w:eastAsia="Arial" w:hAnsi="Arial" w:cs="Arial"/>
                    <w:spacing w:val="1"/>
                    <w:w w:val="8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w w:val="81"/>
                    <w:sz w:val="16"/>
                    <w:szCs w:val="16"/>
                  </w:rPr>
                  <w:t>ž</w:t>
                </w:r>
                <w:r>
                  <w:rPr>
                    <w:rFonts w:ascii="Arial" w:eastAsia="Arial" w:hAnsi="Arial" w:cs="Arial"/>
                    <w:spacing w:val="3"/>
                    <w:w w:val="8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w w:val="81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spacing w:val="1"/>
                    <w:w w:val="81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-1"/>
                    <w:w w:val="81"/>
                    <w:sz w:val="16"/>
                    <w:szCs w:val="16"/>
                  </w:rPr>
                  <w:t>š</w:t>
                </w:r>
                <w:r>
                  <w:rPr>
                    <w:rFonts w:ascii="Arial" w:eastAsia="Arial" w:hAnsi="Arial" w:cs="Arial"/>
                    <w:spacing w:val="1"/>
                    <w:w w:val="81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-1"/>
                    <w:w w:val="8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w w:val="81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w w:val="81"/>
                    <w:sz w:val="16"/>
                    <w:szCs w:val="16"/>
                  </w:rPr>
                  <w:t xml:space="preserve">k     </w:t>
                </w:r>
                <w:r>
                  <w:rPr>
                    <w:rFonts w:ascii="Arial" w:eastAsia="Arial" w:hAnsi="Arial" w:cs="Arial"/>
                    <w:spacing w:val="15"/>
                    <w:w w:val="8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81"/>
                    <w:sz w:val="16"/>
                    <w:szCs w:val="16"/>
                  </w:rPr>
                  <w:t>©</w:t>
                </w:r>
                <w:r>
                  <w:rPr>
                    <w:rFonts w:ascii="Arial" w:eastAsia="Arial" w:hAnsi="Arial" w:cs="Arial"/>
                    <w:spacing w:val="1"/>
                    <w:w w:val="81"/>
                    <w:sz w:val="16"/>
                    <w:szCs w:val="16"/>
                  </w:rPr>
                  <w:t xml:space="preserve"> Eu</w:t>
                </w:r>
                <w:r>
                  <w:rPr>
                    <w:rFonts w:ascii="Arial" w:eastAsia="Arial" w:hAnsi="Arial" w:cs="Arial"/>
                    <w:spacing w:val="-1"/>
                    <w:w w:val="81"/>
                    <w:sz w:val="16"/>
                    <w:szCs w:val="16"/>
                  </w:rPr>
                  <w:t>ro</w:t>
                </w:r>
                <w:r>
                  <w:rPr>
                    <w:rFonts w:ascii="Arial" w:eastAsia="Arial" w:hAnsi="Arial" w:cs="Arial"/>
                    <w:spacing w:val="1"/>
                    <w:w w:val="81"/>
                    <w:sz w:val="16"/>
                    <w:szCs w:val="16"/>
                  </w:rPr>
                  <w:t>p</w:t>
                </w:r>
                <w:r>
                  <w:rPr>
                    <w:rFonts w:ascii="Arial" w:eastAsia="Arial" w:hAnsi="Arial" w:cs="Arial"/>
                    <w:spacing w:val="-1"/>
                    <w:w w:val="8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spacing w:val="1"/>
                    <w:w w:val="8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w w:val="8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spacing w:val="6"/>
                    <w:w w:val="8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w w:val="81"/>
                    <w:sz w:val="16"/>
                    <w:szCs w:val="16"/>
                  </w:rPr>
                  <w:t>C</w:t>
                </w:r>
                <w:r>
                  <w:rPr>
                    <w:rFonts w:ascii="Arial" w:eastAsia="Arial" w:hAnsi="Arial" w:cs="Arial"/>
                    <w:spacing w:val="-1"/>
                    <w:w w:val="81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1"/>
                    <w:w w:val="81"/>
                    <w:sz w:val="16"/>
                    <w:szCs w:val="16"/>
                  </w:rPr>
                  <w:t>m</w:t>
                </w:r>
                <w:r>
                  <w:rPr>
                    <w:rFonts w:ascii="Arial" w:eastAsia="Arial" w:hAnsi="Arial" w:cs="Arial"/>
                    <w:spacing w:val="-2"/>
                    <w:w w:val="81"/>
                    <w:sz w:val="16"/>
                    <w:szCs w:val="16"/>
                  </w:rPr>
                  <w:t>m</w:t>
                </w:r>
                <w:r>
                  <w:rPr>
                    <w:rFonts w:ascii="Arial" w:eastAsia="Arial" w:hAnsi="Arial" w:cs="Arial"/>
                    <w:spacing w:val="1"/>
                    <w:w w:val="81"/>
                    <w:sz w:val="16"/>
                    <w:szCs w:val="16"/>
                  </w:rPr>
                  <w:t>un</w:t>
                </w:r>
                <w:r>
                  <w:rPr>
                    <w:rFonts w:ascii="Arial" w:eastAsia="Arial" w:hAnsi="Arial" w:cs="Arial"/>
                    <w:w w:val="8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spacing w:val="-1"/>
                    <w:w w:val="8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spacing w:val="-2"/>
                    <w:w w:val="8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spacing w:val="1"/>
                    <w:w w:val="8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spacing w:val="-1"/>
                    <w:w w:val="8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w w:val="81"/>
                    <w:sz w:val="16"/>
                    <w:szCs w:val="16"/>
                  </w:rPr>
                  <w:t>,</w:t>
                </w:r>
                <w:r>
                  <w:rPr>
                    <w:rFonts w:ascii="Arial" w:eastAsia="Arial" w:hAnsi="Arial" w:cs="Arial"/>
                    <w:spacing w:val="9"/>
                    <w:w w:val="8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w w:val="81"/>
                    <w:sz w:val="16"/>
                    <w:szCs w:val="16"/>
                  </w:rPr>
                  <w:t>2</w:t>
                </w:r>
                <w:r>
                  <w:rPr>
                    <w:rFonts w:ascii="Arial" w:eastAsia="Arial" w:hAnsi="Arial" w:cs="Arial"/>
                    <w:spacing w:val="-1"/>
                    <w:w w:val="81"/>
                    <w:sz w:val="16"/>
                    <w:szCs w:val="16"/>
                  </w:rPr>
                  <w:t>0</w:t>
                </w:r>
                <w:r>
                  <w:rPr>
                    <w:rFonts w:ascii="Arial" w:eastAsia="Arial" w:hAnsi="Arial" w:cs="Arial"/>
                    <w:spacing w:val="1"/>
                    <w:w w:val="81"/>
                    <w:sz w:val="16"/>
                    <w:szCs w:val="16"/>
                  </w:rPr>
                  <w:t>0</w:t>
                </w:r>
                <w:r>
                  <w:rPr>
                    <w:rFonts w:ascii="Arial" w:eastAsia="Arial" w:hAnsi="Arial" w:cs="Arial"/>
                    <w:w w:val="81"/>
                    <w:sz w:val="16"/>
                    <w:szCs w:val="16"/>
                  </w:rPr>
                  <w:t xml:space="preserve">3   </w:t>
                </w:r>
                <w:r>
                  <w:rPr>
                    <w:rFonts w:ascii="Arial" w:eastAsia="Arial" w:hAnsi="Arial" w:cs="Arial"/>
                    <w:spacing w:val="5"/>
                    <w:w w:val="8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w w:val="82"/>
                    <w:sz w:val="16"/>
                    <w:szCs w:val="16"/>
                  </w:rPr>
                  <w:t>2</w:t>
                </w:r>
                <w:r>
                  <w:rPr>
                    <w:rFonts w:ascii="Arial" w:eastAsia="Arial" w:hAnsi="Arial" w:cs="Arial"/>
                    <w:spacing w:val="1"/>
                    <w:w w:val="82"/>
                    <w:sz w:val="16"/>
                    <w:szCs w:val="16"/>
                  </w:rPr>
                  <w:t>0</w:t>
                </w:r>
                <w:r>
                  <w:rPr>
                    <w:rFonts w:ascii="Arial" w:eastAsia="Arial" w:hAnsi="Arial" w:cs="Arial"/>
                    <w:spacing w:val="-1"/>
                    <w:w w:val="82"/>
                    <w:sz w:val="16"/>
                    <w:szCs w:val="16"/>
                  </w:rPr>
                  <w:t>0</w:t>
                </w:r>
                <w:r>
                  <w:rPr>
                    <w:rFonts w:ascii="Arial" w:eastAsia="Arial" w:hAnsi="Arial" w:cs="Arial"/>
                    <w:spacing w:val="1"/>
                    <w:w w:val="82"/>
                    <w:sz w:val="16"/>
                    <w:szCs w:val="16"/>
                  </w:rPr>
                  <w:t>6</w:t>
                </w:r>
                <w:r>
                  <w:rPr>
                    <w:rFonts w:ascii="Arial" w:eastAsia="Arial" w:hAnsi="Arial" w:cs="Arial"/>
                    <w:spacing w:val="-1"/>
                    <w:w w:val="82"/>
                    <w:sz w:val="16"/>
                    <w:szCs w:val="16"/>
                  </w:rPr>
                  <w:t>06</w:t>
                </w:r>
                <w:r>
                  <w:rPr>
                    <w:rFonts w:ascii="Arial" w:eastAsia="Arial" w:hAnsi="Arial" w:cs="Arial"/>
                    <w:spacing w:val="1"/>
                    <w:w w:val="82"/>
                    <w:sz w:val="16"/>
                    <w:szCs w:val="16"/>
                  </w:rPr>
                  <w:t>2</w:t>
                </w:r>
                <w:r>
                  <w:rPr>
                    <w:rFonts w:ascii="Arial" w:eastAsia="Arial" w:hAnsi="Arial" w:cs="Arial"/>
                    <w:w w:val="82"/>
                    <w:sz w:val="16"/>
                    <w:szCs w:val="16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1833E" w14:textId="77777777" w:rsidR="008A0B1F" w:rsidRDefault="008A0B1F">
      <w:r>
        <w:separator/>
      </w:r>
    </w:p>
  </w:footnote>
  <w:footnote w:type="continuationSeparator" w:id="0">
    <w:p w14:paraId="1E4B330C" w14:textId="77777777" w:rsidR="008A0B1F" w:rsidRDefault="008A0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D6481C"/>
    <w:multiLevelType w:val="multilevel"/>
    <w:tmpl w:val="48D45B2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F36"/>
    <w:rsid w:val="008A0B1F"/>
    <w:rsid w:val="009655C5"/>
    <w:rsid w:val="00967794"/>
    <w:rsid w:val="00B41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0844216"/>
  <w15:docId w15:val="{DBD7526B-F87E-40F2-8FE2-FAB9AED74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6779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7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owley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uropass.cedefop.europa.e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2021-07-05T04:58:00Z</dcterms:created>
  <dcterms:modified xsi:type="dcterms:W3CDTF">2021-07-05T05:12:00Z</dcterms:modified>
</cp:coreProperties>
</file>